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AEC" w:rsidRPr="00002E48" w:rsidRDefault="00912AEC">
      <w:pPr>
        <w:pStyle w:val="Telobesedila2"/>
        <w:spacing w:after="0" w:line="264" w:lineRule="auto"/>
        <w:jc w:val="both"/>
        <w:rPr>
          <w:rFonts w:ascii="Arial" w:hAnsi="Arial" w:cs="Arial"/>
          <w:sz w:val="20"/>
        </w:rPr>
      </w:pPr>
      <w:r w:rsidRPr="00002E48">
        <w:rPr>
          <w:rFonts w:ascii="Arial" w:hAnsi="Arial" w:cs="Arial"/>
          <w:sz w:val="20"/>
        </w:rPr>
        <w:t>Pogodben</w:t>
      </w:r>
      <w:r w:rsidR="00975300" w:rsidRPr="00002E48">
        <w:rPr>
          <w:rFonts w:ascii="Arial" w:hAnsi="Arial" w:cs="Arial"/>
          <w:sz w:val="20"/>
        </w:rPr>
        <w:t>i</w:t>
      </w:r>
      <w:r w:rsidRPr="00002E48">
        <w:rPr>
          <w:rFonts w:ascii="Arial" w:hAnsi="Arial" w:cs="Arial"/>
          <w:sz w:val="20"/>
        </w:rPr>
        <w:t xml:space="preserve"> strank</w:t>
      </w:r>
      <w:r w:rsidR="00975300" w:rsidRPr="00002E48">
        <w:rPr>
          <w:rFonts w:ascii="Arial" w:hAnsi="Arial" w:cs="Arial"/>
          <w:sz w:val="20"/>
        </w:rPr>
        <w:t>i</w:t>
      </w:r>
    </w:p>
    <w:p w:rsidR="00912AEC" w:rsidRDefault="00912AEC">
      <w:pPr>
        <w:spacing w:line="264" w:lineRule="auto"/>
        <w:jc w:val="both"/>
        <w:rPr>
          <w:rFonts w:ascii="Arial" w:hAnsi="Arial" w:cs="Arial"/>
          <w:b/>
          <w:bCs/>
          <w:color w:val="000000"/>
          <w:sz w:val="18"/>
          <w:szCs w:val="18"/>
        </w:rPr>
      </w:pPr>
    </w:p>
    <w:p w:rsidR="006B777C" w:rsidRPr="00975300" w:rsidRDefault="00912AEC">
      <w:pPr>
        <w:tabs>
          <w:tab w:val="right" w:pos="8757"/>
        </w:tabs>
        <w:spacing w:line="264" w:lineRule="auto"/>
        <w:jc w:val="both"/>
        <w:rPr>
          <w:rFonts w:ascii="Arial" w:hAnsi="Arial" w:cs="Arial"/>
        </w:rPr>
      </w:pPr>
      <w:r w:rsidRPr="00975300">
        <w:rPr>
          <w:rFonts w:ascii="Arial" w:hAnsi="Arial" w:cs="Arial"/>
          <w:b/>
        </w:rPr>
        <w:t>REPUBLIKA SLOVENIJA, MINISTRSTVO ZA KMETIJ</w:t>
      </w:r>
      <w:r w:rsidR="00A02CDE" w:rsidRPr="00975300">
        <w:rPr>
          <w:rFonts w:ascii="Arial" w:hAnsi="Arial" w:cs="Arial"/>
          <w:b/>
        </w:rPr>
        <w:t>STVO,</w:t>
      </w:r>
      <w:r w:rsidR="002F2F07">
        <w:rPr>
          <w:rFonts w:ascii="Arial" w:hAnsi="Arial" w:cs="Arial"/>
          <w:b/>
        </w:rPr>
        <w:t xml:space="preserve"> GOZDARSTVO IN PREHRANO,</w:t>
      </w:r>
      <w:r w:rsidR="00A02CDE" w:rsidRPr="00975300">
        <w:rPr>
          <w:rFonts w:ascii="Arial" w:hAnsi="Arial" w:cs="Arial"/>
          <w:b/>
        </w:rPr>
        <w:t xml:space="preserve"> Dunajska cesta 22</w:t>
      </w:r>
      <w:r w:rsidRPr="00975300">
        <w:rPr>
          <w:rFonts w:ascii="Arial" w:hAnsi="Arial" w:cs="Arial"/>
          <w:b/>
        </w:rPr>
        <w:t>, 1000 Ljubljana</w:t>
      </w:r>
      <w:r w:rsidRPr="00975300">
        <w:rPr>
          <w:rFonts w:ascii="Arial" w:hAnsi="Arial" w:cs="Arial"/>
        </w:rPr>
        <w:t>, ki ga zastopa minist</w:t>
      </w:r>
      <w:r w:rsidR="00311362">
        <w:rPr>
          <w:rFonts w:ascii="Arial" w:hAnsi="Arial" w:cs="Arial"/>
        </w:rPr>
        <w:t>rica Irena Šinko</w:t>
      </w:r>
      <w:r w:rsidR="004E2D60">
        <w:rPr>
          <w:rFonts w:ascii="Arial" w:hAnsi="Arial" w:cs="Arial"/>
        </w:rPr>
        <w:t xml:space="preserve"> </w:t>
      </w:r>
      <w:r w:rsidR="000D39B2" w:rsidRPr="00975300">
        <w:rPr>
          <w:rFonts w:ascii="Arial" w:hAnsi="Arial" w:cs="Arial"/>
        </w:rPr>
        <w:t xml:space="preserve">  </w:t>
      </w:r>
      <w:r w:rsidR="00D62CD4" w:rsidRPr="00975300">
        <w:rPr>
          <w:rFonts w:ascii="Arial" w:hAnsi="Arial" w:cs="Arial"/>
        </w:rPr>
        <w:t xml:space="preserve"> </w:t>
      </w:r>
    </w:p>
    <w:p w:rsidR="00AE0783" w:rsidRPr="00975300" w:rsidRDefault="00AE0783" w:rsidP="00AE0783">
      <w:pPr>
        <w:tabs>
          <w:tab w:val="left" w:pos="1980"/>
          <w:tab w:val="right" w:pos="8757"/>
        </w:tabs>
        <w:spacing w:before="120" w:line="264" w:lineRule="auto"/>
        <w:rPr>
          <w:rFonts w:ascii="Arial" w:hAnsi="Arial" w:cs="Arial"/>
        </w:rPr>
      </w:pPr>
      <w:r w:rsidRPr="00975300">
        <w:rPr>
          <w:rFonts w:ascii="Arial" w:hAnsi="Arial" w:cs="Arial"/>
        </w:rPr>
        <w:t>matična številka:</w:t>
      </w:r>
      <w:r w:rsidRPr="00975300">
        <w:rPr>
          <w:rFonts w:ascii="Arial" w:hAnsi="Arial" w:cs="Arial"/>
        </w:rPr>
        <w:tab/>
        <w:t>2399253000</w:t>
      </w:r>
    </w:p>
    <w:p w:rsidR="00AE0783" w:rsidRPr="00975300" w:rsidRDefault="00AE0783" w:rsidP="00AE0783">
      <w:pPr>
        <w:tabs>
          <w:tab w:val="left" w:pos="1980"/>
          <w:tab w:val="right" w:pos="8757"/>
        </w:tabs>
        <w:spacing w:line="264" w:lineRule="auto"/>
        <w:rPr>
          <w:rFonts w:ascii="Arial" w:hAnsi="Arial" w:cs="Arial"/>
        </w:rPr>
      </w:pPr>
      <w:r w:rsidRPr="00975300">
        <w:rPr>
          <w:rFonts w:ascii="Arial" w:hAnsi="Arial" w:cs="Arial"/>
        </w:rPr>
        <w:t>ID za DDV:</w:t>
      </w:r>
      <w:r w:rsidRPr="00975300">
        <w:rPr>
          <w:rFonts w:ascii="Arial" w:hAnsi="Arial" w:cs="Arial"/>
        </w:rPr>
        <w:tab/>
        <w:t>31162991</w:t>
      </w:r>
    </w:p>
    <w:p w:rsidR="00912AEC" w:rsidRPr="00975300" w:rsidRDefault="00912AEC" w:rsidP="00AE0783">
      <w:pPr>
        <w:tabs>
          <w:tab w:val="left" w:pos="1701"/>
          <w:tab w:val="right" w:pos="8757"/>
        </w:tabs>
        <w:spacing w:line="264" w:lineRule="auto"/>
        <w:rPr>
          <w:rFonts w:ascii="Arial" w:hAnsi="Arial" w:cs="Arial"/>
        </w:rPr>
      </w:pPr>
      <w:r w:rsidRPr="00975300">
        <w:rPr>
          <w:rFonts w:ascii="Arial" w:hAnsi="Arial" w:cs="Arial"/>
        </w:rPr>
        <w:t>transakcijski račun:</w:t>
      </w:r>
      <w:r w:rsidR="00AE0783" w:rsidRPr="00975300">
        <w:rPr>
          <w:rFonts w:ascii="Arial" w:hAnsi="Arial" w:cs="Arial"/>
        </w:rPr>
        <w:t xml:space="preserve">      </w:t>
      </w:r>
      <w:r w:rsidRPr="00975300">
        <w:rPr>
          <w:rFonts w:ascii="Arial" w:hAnsi="Arial" w:cs="Arial"/>
        </w:rPr>
        <w:t>SI56 0110 0630 0109 972 pri Banki Slovenije</w:t>
      </w:r>
    </w:p>
    <w:p w:rsidR="00912AEC" w:rsidRPr="00975300" w:rsidRDefault="00912AEC">
      <w:pPr>
        <w:spacing w:before="60" w:line="264" w:lineRule="auto"/>
        <w:jc w:val="both"/>
        <w:rPr>
          <w:rFonts w:ascii="Arial" w:hAnsi="Arial" w:cs="Arial"/>
        </w:rPr>
      </w:pPr>
      <w:r w:rsidRPr="00975300">
        <w:rPr>
          <w:rFonts w:ascii="Arial" w:hAnsi="Arial" w:cs="Arial"/>
        </w:rPr>
        <w:t>(v nadaljevanju: naročnik)</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in </w:t>
      </w:r>
    </w:p>
    <w:p w:rsidR="00912AEC" w:rsidRPr="00975300" w:rsidRDefault="00912AEC" w:rsidP="002F2F07">
      <w:pPr>
        <w:spacing w:line="264" w:lineRule="auto"/>
        <w:jc w:val="both"/>
        <w:rPr>
          <w:rFonts w:ascii="Arial" w:hAnsi="Arial" w:cs="Arial"/>
          <w:color w:val="000000"/>
        </w:rPr>
      </w:pPr>
      <w:r w:rsidRPr="00975300">
        <w:rPr>
          <w:rFonts w:ascii="Arial" w:hAnsi="Arial" w:cs="Arial"/>
          <w:color w:val="000000"/>
        </w:rPr>
        <w:t>_________________________________________________________</w:t>
      </w:r>
      <w:r w:rsidR="002F2F07">
        <w:rPr>
          <w:rFonts w:ascii="Arial" w:hAnsi="Arial" w:cs="Arial"/>
          <w:color w:val="000000"/>
        </w:rPr>
        <w:t>________________________</w:t>
      </w:r>
      <w:r w:rsidRPr="00975300">
        <w:rPr>
          <w:rFonts w:ascii="Arial" w:hAnsi="Arial" w:cs="Arial"/>
          <w:color w:val="000000"/>
        </w:rPr>
        <w:t>(naziv in naslov ponudnika)</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ki jo zastopa _________________________________________________________</w:t>
      </w:r>
      <w:r w:rsidR="0054291F" w:rsidRPr="00975300">
        <w:rPr>
          <w:rFonts w:ascii="Arial" w:hAnsi="Arial" w:cs="Arial"/>
          <w:color w:val="000000"/>
        </w:rPr>
        <w:t xml:space="preserve"> </w:t>
      </w: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rsidR="00912AEC" w:rsidRPr="00975300" w:rsidRDefault="00912AEC">
      <w:pPr>
        <w:tabs>
          <w:tab w:val="left" w:pos="1843"/>
        </w:tabs>
        <w:spacing w:line="264" w:lineRule="auto"/>
        <w:jc w:val="both"/>
        <w:rPr>
          <w:rFonts w:ascii="Arial" w:hAnsi="Arial" w:cs="Arial"/>
          <w:color w:val="000000"/>
        </w:rPr>
      </w:pP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rsidR="00912AEC" w:rsidRPr="00975300" w:rsidRDefault="00912AEC">
      <w:pPr>
        <w:spacing w:line="264" w:lineRule="auto"/>
        <w:jc w:val="both"/>
        <w:rPr>
          <w:rFonts w:ascii="Arial" w:hAnsi="Arial" w:cs="Arial"/>
          <w:color w:val="000000"/>
        </w:rPr>
      </w:pPr>
    </w:p>
    <w:p w:rsidR="00912AEC" w:rsidRPr="00975300" w:rsidRDefault="002C695C">
      <w:pPr>
        <w:spacing w:line="264" w:lineRule="auto"/>
        <w:jc w:val="both"/>
        <w:rPr>
          <w:rFonts w:ascii="Arial" w:hAnsi="Arial" w:cs="Arial"/>
          <w:color w:val="000000"/>
        </w:rPr>
      </w:pPr>
      <w:r w:rsidRPr="00975300">
        <w:rPr>
          <w:rFonts w:ascii="Arial" w:hAnsi="Arial" w:cs="Arial"/>
          <w:color w:val="000000"/>
        </w:rPr>
        <w:t>(v nadaljevanju: izvajalec</w:t>
      </w:r>
      <w:r w:rsidR="00912AEC" w:rsidRPr="00975300">
        <w:rPr>
          <w:rFonts w:ascii="Arial" w:hAnsi="Arial" w:cs="Arial"/>
          <w:color w:val="000000"/>
        </w:rPr>
        <w:t>)</w:t>
      </w:r>
    </w:p>
    <w:p w:rsidR="00912AEC" w:rsidRPr="00975300" w:rsidRDefault="00912AEC">
      <w:pPr>
        <w:tabs>
          <w:tab w:val="left" w:pos="1620"/>
        </w:tabs>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sklepa</w:t>
      </w:r>
      <w:r w:rsidR="00975300">
        <w:rPr>
          <w:rFonts w:ascii="Arial" w:hAnsi="Arial" w:cs="Arial"/>
          <w:color w:val="000000"/>
        </w:rPr>
        <w:t>ta</w:t>
      </w:r>
      <w:r w:rsidRPr="00975300">
        <w:rPr>
          <w:rFonts w:ascii="Arial" w:hAnsi="Arial" w:cs="Arial"/>
          <w:color w:val="000000"/>
        </w:rPr>
        <w:t xml:space="preserve"> naslednjo</w:t>
      </w:r>
    </w:p>
    <w:p w:rsidR="00912AEC" w:rsidRPr="00975300" w:rsidRDefault="00912AEC" w:rsidP="00E35687">
      <w:pPr>
        <w:spacing w:line="264" w:lineRule="auto"/>
        <w:jc w:val="center"/>
        <w:rPr>
          <w:rFonts w:ascii="Arial" w:hAnsi="Arial" w:cs="Arial"/>
          <w:color w:val="0000FF"/>
        </w:rPr>
      </w:pPr>
    </w:p>
    <w:p w:rsidR="00912AEC" w:rsidRPr="00975300"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912AEC" w:rsidRPr="00975300" w:rsidRDefault="00912AEC" w:rsidP="00E35687">
      <w:pPr>
        <w:pStyle w:val="Telobesedila"/>
        <w:spacing w:after="0" w:line="264" w:lineRule="auto"/>
        <w:jc w:val="center"/>
        <w:rPr>
          <w:rFonts w:ascii="Arial" w:hAnsi="Arial" w:cs="Arial"/>
          <w:sz w:val="20"/>
        </w:rPr>
      </w:pPr>
    </w:p>
    <w:p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rsidR="00912AEC" w:rsidRPr="00975300" w:rsidRDefault="00912AEC" w:rsidP="00E35687">
      <w:pPr>
        <w:spacing w:line="264" w:lineRule="auto"/>
        <w:jc w:val="both"/>
        <w:rPr>
          <w:rFonts w:ascii="Arial" w:hAnsi="Arial" w:cs="Arial"/>
          <w:color w:val="000000"/>
        </w:rPr>
      </w:pPr>
    </w:p>
    <w:p w:rsidR="00912AEC" w:rsidRPr="00975300" w:rsidRDefault="00E35687" w:rsidP="00E35687">
      <w:pPr>
        <w:widowControl w:val="0"/>
        <w:spacing w:line="264" w:lineRule="auto"/>
        <w:ind w:left="4125"/>
        <w:rPr>
          <w:rFonts w:ascii="Arial" w:hAnsi="Arial" w:cs="Arial"/>
        </w:rPr>
      </w:pPr>
      <w:r w:rsidRPr="00975300">
        <w:rPr>
          <w:rFonts w:ascii="Arial" w:hAnsi="Arial" w:cs="Arial"/>
        </w:rPr>
        <w:t>1.  člen</w:t>
      </w:r>
    </w:p>
    <w:p w:rsidR="00E35687" w:rsidRPr="00975300" w:rsidRDefault="00E35687" w:rsidP="00E35687">
      <w:pPr>
        <w:widowControl w:val="0"/>
        <w:spacing w:line="264" w:lineRule="auto"/>
        <w:ind w:left="360"/>
        <w:jc w:val="center"/>
        <w:rPr>
          <w:rFonts w:ascii="Arial" w:hAnsi="Arial" w:cs="Arial"/>
        </w:rPr>
      </w:pPr>
    </w:p>
    <w:p w:rsidR="00A47252" w:rsidRPr="00A47252" w:rsidRDefault="00A47252" w:rsidP="00A47252">
      <w:pPr>
        <w:jc w:val="both"/>
        <w:rPr>
          <w:rFonts w:ascii="Arial" w:hAnsi="Arial" w:cs="Arial"/>
        </w:rPr>
      </w:pPr>
      <w:r w:rsidRPr="00A47252">
        <w:rPr>
          <w:rFonts w:ascii="Arial" w:hAnsi="Arial" w:cs="Arial"/>
        </w:rPr>
        <w:t xml:space="preserve">Pogodba se sklepa na podlagi izvedenega odprtega postopka oddaje javnega naročila v skladu s </w:t>
      </w:r>
      <w:r w:rsidRPr="00A47252">
        <w:rPr>
          <w:rFonts w:ascii="Arial" w:hAnsi="Arial" w:cs="Arial"/>
          <w:color w:val="000000"/>
        </w:rPr>
        <w:t>40. členom</w:t>
      </w:r>
      <w:r w:rsidRPr="00A47252">
        <w:rPr>
          <w:rFonts w:ascii="Arial" w:hAnsi="Arial" w:cs="Arial"/>
        </w:rPr>
        <w:t xml:space="preserve"> Zakona o javnem naročanju (</w:t>
      </w:r>
      <w:r w:rsidRPr="00A47252">
        <w:rPr>
          <w:rFonts w:ascii="Arial" w:hAnsi="Arial" w:cs="Arial"/>
          <w:color w:val="000000"/>
          <w:lang w:eastAsia="sl-SI"/>
        </w:rPr>
        <w:t xml:space="preserve">Uradni list RS, Ul. RS, št. 91/15, 14/18, 121/21, 10/22, 74/22 – </w:t>
      </w:r>
      <w:proofErr w:type="spellStart"/>
      <w:r w:rsidRPr="00A47252">
        <w:rPr>
          <w:rFonts w:ascii="Arial" w:hAnsi="Arial" w:cs="Arial"/>
          <w:color w:val="000000"/>
          <w:lang w:eastAsia="sl-SI"/>
        </w:rPr>
        <w:t>odl</w:t>
      </w:r>
      <w:proofErr w:type="spellEnd"/>
      <w:r w:rsidRPr="00A47252">
        <w:rPr>
          <w:rFonts w:ascii="Arial" w:hAnsi="Arial" w:cs="Arial"/>
          <w:color w:val="000000"/>
          <w:lang w:eastAsia="sl-SI"/>
        </w:rPr>
        <w:t>. US in 100/22 – ZNUZSZS in 28/23</w:t>
      </w:r>
      <w:r w:rsidRPr="00A47252">
        <w:rPr>
          <w:rFonts w:ascii="Arial" w:hAnsi="Arial" w:cs="Arial"/>
        </w:rPr>
        <w:t xml:space="preserve">) za </w:t>
      </w:r>
      <w:r w:rsidRPr="00A47252">
        <w:rPr>
          <w:rFonts w:ascii="Arial" w:hAnsi="Arial" w:cs="Arial"/>
          <w:b/>
        </w:rPr>
        <w:t>»Izdelavo kreativne strategije za novo komunikacijsko platformo »Naša super hrana«, izdelava nove celostne grafične podobe podpisa »Naša super hrana«, priprava kreativnih rešitev in produkcija komunikacijskih orodij za kampanje MESO in MLEKO ter posamične tekoče kreativne storitve«</w:t>
      </w:r>
      <w:r w:rsidRPr="00A47252">
        <w:rPr>
          <w:rFonts w:ascii="Arial" w:hAnsi="Arial" w:cs="Arial"/>
        </w:rPr>
        <w:t>, ki je bil objavljen na Portalu javnih naročil dne ________, pod oznako __________ in v</w:t>
      </w:r>
      <w:r w:rsidRPr="00A47252">
        <w:rPr>
          <w:rFonts w:ascii="Arial" w:hAnsi="Arial" w:cs="Arial"/>
          <w:bCs/>
        </w:rPr>
        <w:t xml:space="preserve"> Dodatku k Uradnemu listu EU</w:t>
      </w:r>
      <w:r w:rsidRPr="00A47252">
        <w:rPr>
          <w:rFonts w:ascii="Arial" w:hAnsi="Arial" w:cs="Arial"/>
        </w:rPr>
        <w:t xml:space="preserve"> z dne __________, pod oznako ________</w:t>
      </w:r>
      <w:r w:rsidRPr="00A47252">
        <w:rPr>
          <w:rFonts w:ascii="Arial" w:hAnsi="Arial" w:cs="Arial"/>
          <w:i/>
        </w:rPr>
        <w:t xml:space="preserve"> </w:t>
      </w:r>
      <w:r w:rsidRPr="00A47252">
        <w:rPr>
          <w:rFonts w:ascii="Arial" w:hAnsi="Arial" w:cs="Arial"/>
        </w:rPr>
        <w:t>ter na podlagi Odločitve o oddaji javnega naročila, št. 430-</w:t>
      </w:r>
      <w:r>
        <w:rPr>
          <w:rFonts w:ascii="Arial" w:hAnsi="Arial" w:cs="Arial"/>
        </w:rPr>
        <w:t>138</w:t>
      </w:r>
      <w:r w:rsidRPr="00A47252">
        <w:rPr>
          <w:rFonts w:ascii="Arial" w:hAnsi="Arial" w:cs="Arial"/>
        </w:rPr>
        <w:t>/202</w:t>
      </w:r>
      <w:r>
        <w:rPr>
          <w:rFonts w:ascii="Arial" w:hAnsi="Arial" w:cs="Arial"/>
        </w:rPr>
        <w:t>3</w:t>
      </w:r>
      <w:r w:rsidRPr="00A47252">
        <w:rPr>
          <w:rFonts w:ascii="Arial" w:hAnsi="Arial" w:cs="Arial"/>
        </w:rPr>
        <w:t>/, z dne _________.</w:t>
      </w:r>
    </w:p>
    <w:p w:rsidR="00A47252" w:rsidRDefault="00A47252" w:rsidP="00A47252">
      <w:pPr>
        <w:jc w:val="both"/>
        <w:rPr>
          <w:rFonts w:ascii="Arial" w:hAnsi="Arial" w:cs="Arial"/>
        </w:rPr>
      </w:pPr>
    </w:p>
    <w:p w:rsidR="00A158BE" w:rsidRPr="0079249C" w:rsidRDefault="00C02AF1" w:rsidP="0079249C">
      <w:pPr>
        <w:overflowPunct/>
        <w:autoSpaceDE/>
        <w:autoSpaceDN/>
        <w:adjustRightInd/>
        <w:spacing w:line="260" w:lineRule="atLeast"/>
        <w:jc w:val="both"/>
        <w:textAlignment w:val="auto"/>
        <w:rPr>
          <w:rFonts w:ascii="Arial" w:hAnsi="Arial" w:cs="Arial"/>
          <w:color w:val="000000"/>
          <w:lang w:eastAsia="sl-SI"/>
        </w:rPr>
      </w:pPr>
      <w:r w:rsidRPr="0079249C">
        <w:rPr>
          <w:rFonts w:ascii="Arial" w:hAnsi="Arial" w:cs="Arial"/>
        </w:rPr>
        <w:t xml:space="preserve">Naročnik ima sredstva </w:t>
      </w:r>
      <w:r w:rsidR="00A47252" w:rsidRPr="0079249C">
        <w:rPr>
          <w:rFonts w:ascii="Arial" w:hAnsi="Arial" w:cs="Arial"/>
        </w:rPr>
        <w:t>za izvedbo javnega naročila predvidena v proračunu RS za let</w:t>
      </w:r>
      <w:r w:rsidR="0079249C" w:rsidRPr="0079249C">
        <w:rPr>
          <w:rFonts w:ascii="Arial" w:hAnsi="Arial" w:cs="Arial"/>
        </w:rPr>
        <w:t>a</w:t>
      </w:r>
      <w:r w:rsidR="00A47252" w:rsidRPr="0079249C">
        <w:rPr>
          <w:rFonts w:ascii="Arial" w:hAnsi="Arial" w:cs="Arial"/>
        </w:rPr>
        <w:t xml:space="preserve"> 2023, 2024, 2025 in 2026 na proračunskih postavkah 147310 in 130024,</w:t>
      </w:r>
      <w:r w:rsidR="0079249C" w:rsidRPr="0079249C">
        <w:rPr>
          <w:rFonts w:ascii="Arial" w:hAnsi="Arial" w:cs="Arial"/>
        </w:rPr>
        <w:t xml:space="preserve"> </w:t>
      </w:r>
      <w:r w:rsidR="00E34489" w:rsidRPr="0079249C">
        <w:rPr>
          <w:rFonts w:ascii="Arial" w:hAnsi="Arial" w:cs="Arial"/>
        </w:rPr>
        <w:t>NRP</w:t>
      </w:r>
      <w:r w:rsidRPr="0079249C">
        <w:rPr>
          <w:rFonts w:ascii="Arial" w:hAnsi="Arial" w:cs="Arial"/>
        </w:rPr>
        <w:t xml:space="preserve"> 2330-23-0024, NRP 2330-23-0025 in 1330-21-0025.   </w:t>
      </w:r>
    </w:p>
    <w:p w:rsidR="00C37CB2" w:rsidRDefault="00C37CB2" w:rsidP="00E35687">
      <w:pPr>
        <w:pStyle w:val="Telobesedila"/>
        <w:spacing w:after="0" w:line="264" w:lineRule="auto"/>
        <w:jc w:val="center"/>
        <w:rPr>
          <w:rFonts w:ascii="Arial" w:hAnsi="Arial" w:cs="Arial"/>
          <w:sz w:val="20"/>
        </w:rPr>
      </w:pPr>
    </w:p>
    <w:p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rsidR="00E35687" w:rsidRPr="00975300" w:rsidRDefault="00E35687" w:rsidP="00E35687">
      <w:pPr>
        <w:widowControl w:val="0"/>
        <w:spacing w:line="264" w:lineRule="auto"/>
        <w:rPr>
          <w:rFonts w:ascii="Arial" w:hAnsi="Arial" w:cs="Arial"/>
        </w:rPr>
      </w:pPr>
    </w:p>
    <w:p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rsidR="00E35687" w:rsidRDefault="00E35687" w:rsidP="00E35687">
      <w:pPr>
        <w:widowControl w:val="0"/>
        <w:spacing w:line="264" w:lineRule="auto"/>
        <w:ind w:left="360"/>
        <w:rPr>
          <w:rFonts w:ascii="Arial" w:hAnsi="Arial" w:cs="Arial"/>
        </w:rPr>
      </w:pPr>
    </w:p>
    <w:p w:rsidR="00C04904" w:rsidRPr="00C04904" w:rsidRDefault="00C04904" w:rsidP="00C04904">
      <w:pPr>
        <w:jc w:val="both"/>
        <w:rPr>
          <w:rFonts w:ascii="Arial" w:hAnsi="Arial" w:cs="Arial"/>
          <w:b/>
        </w:rPr>
      </w:pPr>
      <w:r w:rsidRPr="00C04904">
        <w:rPr>
          <w:rFonts w:ascii="Arial" w:hAnsi="Arial" w:cs="Arial"/>
        </w:rPr>
        <w:t>Predmet pogodbe</w:t>
      </w:r>
      <w:r w:rsidRPr="00C04904">
        <w:rPr>
          <w:rFonts w:ascii="Arial" w:hAnsi="Arial" w:cs="Arial"/>
          <w:bCs/>
        </w:rPr>
        <w:t xml:space="preserve"> </w:t>
      </w:r>
      <w:r w:rsidRPr="00C04904">
        <w:rPr>
          <w:rFonts w:ascii="Arial" w:hAnsi="Arial" w:cs="Arial"/>
        </w:rPr>
        <w:t>je</w:t>
      </w:r>
      <w:r w:rsidRPr="00C04904">
        <w:rPr>
          <w:rFonts w:ascii="Arial" w:hAnsi="Arial" w:cs="Arial"/>
          <w:b/>
        </w:rPr>
        <w:t xml:space="preserve"> </w:t>
      </w:r>
      <w:r w:rsidRPr="00C04904">
        <w:rPr>
          <w:rFonts w:ascii="Arial" w:hAnsi="Arial" w:cs="Arial"/>
        </w:rPr>
        <w:t>Izdelava kreativne strategije za novo komunikacijsko platformo »Naša super hrana«, izdelava nove celostne grafične podobe podpisa »Naša super hrana«, priprava kreativnih rešitev in produkcija komunikacijskih orodij za kampanje MESO in MLEKO ter posamične tekoče kreativne storitve«</w:t>
      </w:r>
    </w:p>
    <w:p w:rsidR="00C04904" w:rsidRPr="00C04904" w:rsidRDefault="00C04904" w:rsidP="00C04904">
      <w:pPr>
        <w:jc w:val="both"/>
        <w:rPr>
          <w:rFonts w:ascii="Arial" w:hAnsi="Arial" w:cs="Arial"/>
        </w:rPr>
      </w:pPr>
    </w:p>
    <w:p w:rsidR="00C04904" w:rsidRPr="00C04904" w:rsidRDefault="00C04904" w:rsidP="00C04904">
      <w:pPr>
        <w:rPr>
          <w:rFonts w:ascii="Arial" w:hAnsi="Arial" w:cs="Arial"/>
        </w:rPr>
      </w:pPr>
      <w:r w:rsidRPr="00C04904">
        <w:rPr>
          <w:rFonts w:ascii="Arial" w:eastAsia="Calibri" w:hAnsi="Arial" w:cs="Arial"/>
          <w:lang w:eastAsia="sl-SI"/>
        </w:rPr>
        <w:t xml:space="preserve"> </w:t>
      </w:r>
      <w:r w:rsidRPr="00C04904">
        <w:rPr>
          <w:rFonts w:ascii="Arial" w:hAnsi="Arial" w:cs="Arial"/>
        </w:rPr>
        <w:t>Predmet pogodbe obsega 5 nalog:</w:t>
      </w:r>
    </w:p>
    <w:p w:rsidR="00C04904" w:rsidRPr="00C04904" w:rsidRDefault="00C04904" w:rsidP="00C04904">
      <w:pPr>
        <w:pStyle w:val="Odstavekseznama"/>
        <w:numPr>
          <w:ilvl w:val="0"/>
          <w:numId w:val="20"/>
        </w:numPr>
        <w:overflowPunct/>
        <w:autoSpaceDE/>
        <w:autoSpaceDN/>
        <w:adjustRightInd/>
        <w:spacing w:line="260" w:lineRule="atLeast"/>
        <w:contextualSpacing/>
        <w:textAlignment w:val="auto"/>
        <w:rPr>
          <w:rFonts w:ascii="Arial" w:hAnsi="Arial" w:cs="Arial"/>
        </w:rPr>
      </w:pPr>
      <w:r w:rsidRPr="00C04904">
        <w:rPr>
          <w:rFonts w:ascii="Arial" w:hAnsi="Arial" w:cs="Arial"/>
        </w:rPr>
        <w:t>Izdelava kreativne strategije za novo komunikacijsko platformo »Naša super hrana«;</w:t>
      </w:r>
    </w:p>
    <w:p w:rsidR="00C04904" w:rsidRPr="00C04904" w:rsidRDefault="00C04904" w:rsidP="00C04904">
      <w:pPr>
        <w:pStyle w:val="Odstavekseznama"/>
        <w:numPr>
          <w:ilvl w:val="0"/>
          <w:numId w:val="20"/>
        </w:numPr>
        <w:overflowPunct/>
        <w:autoSpaceDE/>
        <w:autoSpaceDN/>
        <w:adjustRightInd/>
        <w:spacing w:line="260" w:lineRule="atLeast"/>
        <w:contextualSpacing/>
        <w:textAlignment w:val="auto"/>
        <w:rPr>
          <w:rFonts w:ascii="Arial" w:hAnsi="Arial" w:cs="Arial"/>
        </w:rPr>
      </w:pPr>
      <w:r w:rsidRPr="00C04904">
        <w:rPr>
          <w:rFonts w:ascii="Arial" w:hAnsi="Arial" w:cs="Arial"/>
        </w:rPr>
        <w:lastRenderedPageBreak/>
        <w:t>Izdelava nove celostne grafične podobe podpisa »Naša super hrana«;</w:t>
      </w:r>
    </w:p>
    <w:p w:rsidR="00C04904" w:rsidRPr="00C04904" w:rsidRDefault="00C04904" w:rsidP="00C04904">
      <w:pPr>
        <w:pStyle w:val="Odstavekseznama"/>
        <w:numPr>
          <w:ilvl w:val="0"/>
          <w:numId w:val="20"/>
        </w:numPr>
        <w:overflowPunct/>
        <w:autoSpaceDE/>
        <w:autoSpaceDN/>
        <w:adjustRightInd/>
        <w:spacing w:line="260" w:lineRule="atLeast"/>
        <w:contextualSpacing/>
        <w:textAlignment w:val="auto"/>
        <w:rPr>
          <w:rFonts w:ascii="Arial" w:hAnsi="Arial" w:cs="Arial"/>
        </w:rPr>
      </w:pPr>
      <w:r w:rsidRPr="00C04904">
        <w:rPr>
          <w:rFonts w:ascii="Arial" w:hAnsi="Arial" w:cs="Arial"/>
        </w:rPr>
        <w:t>Priprava konkretnih kreativnih rešitev in produkcija orodij za kampanjo meso;</w:t>
      </w:r>
    </w:p>
    <w:p w:rsidR="00C04904" w:rsidRPr="00C04904" w:rsidRDefault="00C04904" w:rsidP="00C04904">
      <w:pPr>
        <w:pStyle w:val="Odstavekseznama"/>
        <w:numPr>
          <w:ilvl w:val="0"/>
          <w:numId w:val="20"/>
        </w:numPr>
        <w:overflowPunct/>
        <w:autoSpaceDE/>
        <w:autoSpaceDN/>
        <w:adjustRightInd/>
        <w:spacing w:line="260" w:lineRule="atLeast"/>
        <w:contextualSpacing/>
        <w:textAlignment w:val="auto"/>
        <w:rPr>
          <w:rFonts w:ascii="Arial" w:hAnsi="Arial" w:cs="Arial"/>
        </w:rPr>
      </w:pPr>
      <w:r w:rsidRPr="00C04904">
        <w:rPr>
          <w:rFonts w:ascii="Arial" w:hAnsi="Arial" w:cs="Arial"/>
        </w:rPr>
        <w:t xml:space="preserve">Priprava konkretnih kreativnih rešitev in produkcija orodij za kampanjo mleko; </w:t>
      </w:r>
    </w:p>
    <w:p w:rsidR="00C04904" w:rsidRPr="00C04904" w:rsidRDefault="00C04904" w:rsidP="00C04904">
      <w:pPr>
        <w:pStyle w:val="Odstavekseznama"/>
        <w:numPr>
          <w:ilvl w:val="0"/>
          <w:numId w:val="20"/>
        </w:numPr>
        <w:overflowPunct/>
        <w:autoSpaceDE/>
        <w:autoSpaceDN/>
        <w:adjustRightInd/>
        <w:spacing w:line="260" w:lineRule="atLeast"/>
        <w:contextualSpacing/>
        <w:textAlignment w:val="auto"/>
        <w:rPr>
          <w:rFonts w:ascii="Arial" w:hAnsi="Arial" w:cs="Arial"/>
        </w:rPr>
      </w:pPr>
      <w:r w:rsidRPr="00C04904">
        <w:rPr>
          <w:rFonts w:ascii="Arial" w:hAnsi="Arial" w:cs="Arial"/>
        </w:rPr>
        <w:t xml:space="preserve">Posamične tekoče kreativne storitve (adaptacije, manjše spremembe in popravki). </w:t>
      </w:r>
    </w:p>
    <w:p w:rsidR="00C04904" w:rsidRPr="00C04904" w:rsidRDefault="00C04904" w:rsidP="00C04904">
      <w:pPr>
        <w:pStyle w:val="Odstavekseznama"/>
        <w:spacing w:line="260" w:lineRule="atLeast"/>
        <w:ind w:left="2061"/>
        <w:rPr>
          <w:rFonts w:ascii="Arial" w:hAnsi="Arial" w:cs="Arial"/>
        </w:rPr>
      </w:pPr>
    </w:p>
    <w:p w:rsidR="00C04904" w:rsidRPr="00C04904" w:rsidRDefault="00C04904" w:rsidP="00C04904">
      <w:pPr>
        <w:spacing w:after="200" w:line="276" w:lineRule="auto"/>
        <w:contextualSpacing/>
        <w:jc w:val="both"/>
        <w:rPr>
          <w:rFonts w:ascii="Arial" w:eastAsia="Calibri" w:hAnsi="Arial" w:cs="Arial"/>
          <w:lang w:eastAsia="sl-SI"/>
        </w:rPr>
      </w:pPr>
      <w:r w:rsidRPr="00C04904">
        <w:rPr>
          <w:rFonts w:ascii="Arial" w:eastAsia="Calibri" w:hAnsi="Arial" w:cs="Arial"/>
          <w:lang w:eastAsia="sl-SI"/>
        </w:rPr>
        <w:t>Izvajalec mora pripraviti kreativno strategijo, novo celostno grafično podobo, kreativne rešitve in produkcijo za sektor mleko in meso na ključ za vsa komunikacijska sredstva, ter posamične tekoče kreativne storitve, kar je vse navedeno v  nadaljevanju, na način, kot to zahteva Projektna naloga.</w:t>
      </w:r>
    </w:p>
    <w:p w:rsidR="00C04904" w:rsidRPr="00C04904" w:rsidRDefault="00C04904" w:rsidP="00E35687">
      <w:pPr>
        <w:widowControl w:val="0"/>
        <w:spacing w:line="264" w:lineRule="auto"/>
        <w:ind w:left="360"/>
        <w:rPr>
          <w:rFonts w:ascii="Arial" w:hAnsi="Arial" w:cs="Arial"/>
        </w:rPr>
      </w:pPr>
    </w:p>
    <w:p w:rsidR="00027CAD" w:rsidRDefault="00A930E0" w:rsidP="00E35687">
      <w:pPr>
        <w:spacing w:line="264" w:lineRule="auto"/>
        <w:jc w:val="both"/>
        <w:rPr>
          <w:rFonts w:ascii="Arial" w:hAnsi="Arial" w:cs="Arial"/>
        </w:rPr>
      </w:pPr>
      <w:r>
        <w:rPr>
          <w:rFonts w:ascii="Arial" w:hAnsi="Arial" w:cs="Arial"/>
        </w:rPr>
        <w:t>N</w:t>
      </w:r>
      <w:r w:rsidR="00762F53" w:rsidRPr="00975300">
        <w:rPr>
          <w:rFonts w:ascii="Arial" w:hAnsi="Arial" w:cs="Arial"/>
        </w:rPr>
        <w:t>aloga</w:t>
      </w:r>
      <w:r w:rsidR="00027CAD" w:rsidRPr="00975300">
        <w:rPr>
          <w:rFonts w:ascii="Arial" w:hAnsi="Arial" w:cs="Arial"/>
        </w:rPr>
        <w:t xml:space="preserve"> bo opravljena v skladu s ponudbo</w:t>
      </w:r>
      <w:bookmarkStart w:id="0" w:name="OLE_LINK1"/>
      <w:bookmarkStart w:id="1" w:name="OLE_LINK2"/>
      <w:r w:rsidR="00027CAD" w:rsidRPr="00975300">
        <w:rPr>
          <w:rFonts w:ascii="Arial" w:hAnsi="Arial" w:cs="Arial"/>
        </w:rPr>
        <w:t xml:space="preserve"> izvajalca z dne </w:t>
      </w:r>
      <w:bookmarkEnd w:id="0"/>
      <w:bookmarkEnd w:id="1"/>
      <w:r w:rsidR="000A2546" w:rsidRPr="00975300">
        <w:rPr>
          <w:rFonts w:ascii="Arial" w:hAnsi="Arial" w:cs="Arial"/>
        </w:rPr>
        <w:t>_____________</w:t>
      </w:r>
      <w:r w:rsidR="00027CAD" w:rsidRPr="00975300">
        <w:rPr>
          <w:rFonts w:ascii="Arial" w:hAnsi="Arial" w:cs="Arial"/>
        </w:rPr>
        <w:t>in projektno nalogo</w:t>
      </w:r>
      <w:r w:rsidR="00906057">
        <w:rPr>
          <w:rFonts w:ascii="Arial" w:hAnsi="Arial" w:cs="Arial"/>
        </w:rPr>
        <w:t>.</w:t>
      </w:r>
      <w:r w:rsidR="00027CAD" w:rsidRPr="00975300">
        <w:rPr>
          <w:rFonts w:ascii="Arial" w:hAnsi="Arial" w:cs="Arial"/>
        </w:rPr>
        <w:t xml:space="preserve"> Ponudbeni predračun in projektna naloga sta sestavni del te pogodbe.</w:t>
      </w:r>
    </w:p>
    <w:p w:rsidR="00F8038F" w:rsidRDefault="00F8038F" w:rsidP="00E35687">
      <w:pPr>
        <w:widowControl w:val="0"/>
        <w:spacing w:line="264" w:lineRule="auto"/>
        <w:jc w:val="center"/>
        <w:rPr>
          <w:rFonts w:ascii="Arial" w:hAnsi="Arial" w:cs="Arial"/>
        </w:rPr>
      </w:pPr>
    </w:p>
    <w:p w:rsidR="0004566F" w:rsidRDefault="0004566F" w:rsidP="00E35687">
      <w:pPr>
        <w:widowControl w:val="0"/>
        <w:spacing w:line="264" w:lineRule="auto"/>
        <w:jc w:val="center"/>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rsidR="00E35687" w:rsidRPr="00975300" w:rsidRDefault="00E35687" w:rsidP="00E35687">
      <w:pPr>
        <w:widowControl w:val="0"/>
        <w:spacing w:line="264" w:lineRule="auto"/>
        <w:jc w:val="center"/>
        <w:rPr>
          <w:rFonts w:ascii="Arial" w:hAnsi="Arial" w:cs="Arial"/>
        </w:rPr>
      </w:pPr>
    </w:p>
    <w:p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rsidR="00E35687" w:rsidRPr="00975300" w:rsidRDefault="00E35687" w:rsidP="00E35687">
      <w:pPr>
        <w:widowControl w:val="0"/>
        <w:spacing w:line="264" w:lineRule="auto"/>
        <w:jc w:val="center"/>
        <w:rPr>
          <w:rFonts w:ascii="Arial" w:hAnsi="Arial" w:cs="Arial"/>
        </w:rPr>
      </w:pPr>
    </w:p>
    <w:p w:rsidR="00275AD6" w:rsidRPr="00975300" w:rsidRDefault="00275AD6" w:rsidP="00275AD6">
      <w:pPr>
        <w:widowControl w:val="0"/>
        <w:spacing w:line="264" w:lineRule="auto"/>
        <w:jc w:val="both"/>
        <w:rPr>
          <w:rFonts w:ascii="Arial" w:hAnsi="Arial" w:cs="Arial"/>
        </w:rPr>
      </w:pPr>
      <w:bookmarkStart w:id="2" w:name="_Toc64354171"/>
      <w:r w:rsidRPr="00975300">
        <w:rPr>
          <w:rFonts w:ascii="Arial" w:hAnsi="Arial" w:cs="Arial"/>
        </w:rPr>
        <w:t>Pogodbena vrednost znaša</w:t>
      </w:r>
      <w:r>
        <w:rPr>
          <w:rFonts w:ascii="Arial" w:hAnsi="Arial" w:cs="Arial"/>
        </w:rPr>
        <w:t xml:space="preserve"> do</w:t>
      </w:r>
      <w:r w:rsidRPr="00975300">
        <w:rPr>
          <w:rFonts w:ascii="Arial" w:hAnsi="Arial" w:cs="Arial"/>
        </w:rPr>
        <w:t>:</w:t>
      </w:r>
    </w:p>
    <w:p w:rsidR="00275AD6" w:rsidRPr="00975300" w:rsidRDefault="00275AD6" w:rsidP="00275AD6">
      <w:pPr>
        <w:widowControl w:val="0"/>
        <w:spacing w:line="264" w:lineRule="auto"/>
        <w:jc w:val="both"/>
        <w:rPr>
          <w:rFonts w:ascii="Arial" w:hAnsi="Arial" w:cs="Arial"/>
        </w:rPr>
      </w:pPr>
    </w:p>
    <w:p w:rsidR="00275AD6" w:rsidRPr="00975300" w:rsidRDefault="00275AD6" w:rsidP="00275AD6">
      <w:pPr>
        <w:widowControl w:val="0"/>
        <w:jc w:val="both"/>
        <w:rPr>
          <w:rFonts w:ascii="Arial" w:hAnsi="Arial" w:cs="Arial"/>
        </w:rPr>
      </w:pPr>
      <w:r w:rsidRPr="00975300">
        <w:rPr>
          <w:rFonts w:ascii="Arial" w:hAnsi="Arial" w:cs="Arial"/>
        </w:rPr>
        <w:t>brez DDV _____________EUR (z besedo: _____________EUR __/100)    oziroma</w:t>
      </w:r>
    </w:p>
    <w:p w:rsidR="00275AD6" w:rsidRPr="00975300" w:rsidRDefault="00275AD6" w:rsidP="00275AD6">
      <w:pPr>
        <w:widowControl w:val="0"/>
        <w:jc w:val="both"/>
        <w:rPr>
          <w:rFonts w:ascii="Arial" w:hAnsi="Arial" w:cs="Arial"/>
        </w:rPr>
      </w:pPr>
    </w:p>
    <w:p w:rsidR="00275AD6" w:rsidRPr="00975300" w:rsidRDefault="00275AD6" w:rsidP="00275AD6">
      <w:pPr>
        <w:widowControl w:val="0"/>
        <w:jc w:val="both"/>
        <w:rPr>
          <w:rFonts w:ascii="Arial" w:hAnsi="Arial" w:cs="Arial"/>
        </w:rPr>
      </w:pPr>
      <w:r w:rsidRPr="00975300">
        <w:rPr>
          <w:rFonts w:ascii="Arial" w:hAnsi="Arial" w:cs="Arial"/>
        </w:rPr>
        <w:t>z DDV v višini ______ % _____________EUR (z besedo: _____________EUR __/100)</w:t>
      </w:r>
      <w:r>
        <w:rPr>
          <w:rFonts w:ascii="Arial" w:hAnsi="Arial" w:cs="Arial"/>
        </w:rPr>
        <w:t xml:space="preserve"> od tega : </w:t>
      </w:r>
    </w:p>
    <w:p w:rsidR="00275AD6" w:rsidRPr="00975300" w:rsidRDefault="00275AD6" w:rsidP="00275AD6">
      <w:pPr>
        <w:spacing w:line="264" w:lineRule="auto"/>
        <w:rPr>
          <w:rFonts w:ascii="Arial" w:hAnsi="Arial" w:cs="Arial"/>
        </w:rPr>
      </w:pPr>
    </w:p>
    <w:p w:rsidR="00275AD6" w:rsidRDefault="00275AD6" w:rsidP="00275AD6">
      <w:pPr>
        <w:rPr>
          <w:rFonts w:ascii="Arial" w:hAnsi="Arial" w:cs="Arial"/>
        </w:rPr>
      </w:pPr>
      <w:r w:rsidRPr="00B43E0F">
        <w:rPr>
          <w:rFonts w:ascii="Arial" w:hAnsi="Arial" w:cs="Arial"/>
        </w:rPr>
        <w:t>Na PP 130024 :</w:t>
      </w:r>
    </w:p>
    <w:p w:rsidR="0021157E" w:rsidRPr="00B43E0F" w:rsidRDefault="0021157E" w:rsidP="00275AD6">
      <w:pPr>
        <w:rPr>
          <w:rFonts w:ascii="Arial" w:hAnsi="Arial" w:cs="Arial"/>
        </w:rPr>
      </w:pPr>
    </w:p>
    <w:p w:rsidR="00275AD6" w:rsidRPr="00B43E0F" w:rsidRDefault="00275AD6" w:rsidP="00275AD6">
      <w:pPr>
        <w:numPr>
          <w:ilvl w:val="0"/>
          <w:numId w:val="9"/>
        </w:numPr>
        <w:overflowPunct/>
        <w:autoSpaceDE/>
        <w:autoSpaceDN/>
        <w:adjustRightInd/>
        <w:spacing w:line="260" w:lineRule="atLeast"/>
        <w:textAlignment w:val="auto"/>
        <w:rPr>
          <w:rFonts w:ascii="Arial" w:hAnsi="Arial" w:cs="Arial"/>
        </w:rPr>
      </w:pPr>
      <w:r w:rsidRPr="00B43E0F">
        <w:rPr>
          <w:rFonts w:ascii="Arial" w:hAnsi="Arial" w:cs="Arial"/>
        </w:rPr>
        <w:t xml:space="preserve"> v letu 202</w:t>
      </w:r>
      <w:r>
        <w:rPr>
          <w:rFonts w:ascii="Arial" w:hAnsi="Arial" w:cs="Arial"/>
        </w:rPr>
        <w:t>3…… ...</w:t>
      </w:r>
      <w:r w:rsidRPr="00B43E0F">
        <w:rPr>
          <w:rFonts w:ascii="Arial" w:hAnsi="Arial" w:cs="Arial"/>
        </w:rPr>
        <w:t xml:space="preserve"> EUR brez DDV</w:t>
      </w:r>
      <w:r>
        <w:rPr>
          <w:rFonts w:ascii="Arial" w:hAnsi="Arial" w:cs="Arial"/>
        </w:rPr>
        <w:t>, oziroma ………….EUR z DDV</w:t>
      </w:r>
      <w:r w:rsidRPr="00B43E0F">
        <w:rPr>
          <w:rFonts w:ascii="Arial" w:hAnsi="Arial" w:cs="Arial"/>
        </w:rPr>
        <w:t xml:space="preserve"> </w:t>
      </w:r>
    </w:p>
    <w:p w:rsidR="00275AD6" w:rsidRPr="00B43E0F" w:rsidRDefault="00275AD6" w:rsidP="00275AD6">
      <w:pPr>
        <w:numPr>
          <w:ilvl w:val="0"/>
          <w:numId w:val="9"/>
        </w:numPr>
        <w:overflowPunct/>
        <w:autoSpaceDE/>
        <w:autoSpaceDN/>
        <w:adjustRightInd/>
        <w:spacing w:line="260" w:lineRule="atLeast"/>
        <w:textAlignment w:val="auto"/>
        <w:rPr>
          <w:rFonts w:ascii="Arial" w:hAnsi="Arial" w:cs="Arial"/>
        </w:rPr>
      </w:pPr>
      <w:r>
        <w:rPr>
          <w:rFonts w:ascii="Arial" w:hAnsi="Arial" w:cs="Arial"/>
        </w:rPr>
        <w:t xml:space="preserve"> </w:t>
      </w:r>
      <w:r w:rsidRPr="00B43E0F">
        <w:rPr>
          <w:rFonts w:ascii="Arial" w:hAnsi="Arial" w:cs="Arial"/>
        </w:rPr>
        <w:t>v letu 202</w:t>
      </w:r>
      <w:r>
        <w:rPr>
          <w:rFonts w:ascii="Arial" w:hAnsi="Arial" w:cs="Arial"/>
        </w:rPr>
        <w:t>4</w:t>
      </w:r>
      <w:r w:rsidRPr="00B43E0F">
        <w:rPr>
          <w:rFonts w:ascii="Arial" w:hAnsi="Arial" w:cs="Arial"/>
        </w:rPr>
        <w:t xml:space="preserve"> ………</w:t>
      </w:r>
      <w:r>
        <w:rPr>
          <w:rFonts w:ascii="Arial" w:hAnsi="Arial" w:cs="Arial"/>
        </w:rPr>
        <w:t>E</w:t>
      </w:r>
      <w:r w:rsidRPr="00B43E0F">
        <w:rPr>
          <w:rFonts w:ascii="Arial" w:hAnsi="Arial" w:cs="Arial"/>
        </w:rPr>
        <w:t xml:space="preserve">UR brez DDV, oziroma ………….EUR z DDV </w:t>
      </w:r>
    </w:p>
    <w:p w:rsidR="00275AD6" w:rsidRDefault="00275AD6" w:rsidP="00275AD6">
      <w:pPr>
        <w:numPr>
          <w:ilvl w:val="0"/>
          <w:numId w:val="9"/>
        </w:numPr>
        <w:overflowPunct/>
        <w:autoSpaceDE/>
        <w:autoSpaceDN/>
        <w:adjustRightInd/>
        <w:spacing w:line="260" w:lineRule="atLeast"/>
        <w:textAlignment w:val="auto"/>
        <w:rPr>
          <w:rFonts w:ascii="Arial" w:hAnsi="Arial" w:cs="Arial"/>
        </w:rPr>
      </w:pPr>
      <w:r w:rsidRPr="00B43E0F">
        <w:rPr>
          <w:rFonts w:ascii="Arial" w:hAnsi="Arial" w:cs="Arial"/>
        </w:rPr>
        <w:t xml:space="preserve"> v letu 202</w:t>
      </w:r>
      <w:r>
        <w:rPr>
          <w:rFonts w:ascii="Arial" w:hAnsi="Arial" w:cs="Arial"/>
        </w:rPr>
        <w:t>5</w:t>
      </w:r>
      <w:r w:rsidRPr="00B43E0F">
        <w:rPr>
          <w:rFonts w:ascii="Arial" w:hAnsi="Arial" w:cs="Arial"/>
        </w:rPr>
        <w:t xml:space="preserve"> </w:t>
      </w:r>
      <w:r>
        <w:rPr>
          <w:rFonts w:ascii="Arial" w:hAnsi="Arial" w:cs="Arial"/>
        </w:rPr>
        <w:t>………</w:t>
      </w:r>
      <w:r w:rsidRPr="00B43E0F">
        <w:rPr>
          <w:rFonts w:ascii="Arial" w:hAnsi="Arial" w:cs="Arial"/>
        </w:rPr>
        <w:t xml:space="preserve"> EUR brez DDV</w:t>
      </w:r>
      <w:r>
        <w:rPr>
          <w:rFonts w:ascii="Arial" w:hAnsi="Arial" w:cs="Arial"/>
        </w:rPr>
        <w:t>, oziroma ………….EUR z DDV</w:t>
      </w:r>
      <w:r w:rsidRPr="00B43E0F">
        <w:rPr>
          <w:rFonts w:ascii="Arial" w:hAnsi="Arial" w:cs="Arial"/>
        </w:rPr>
        <w:t xml:space="preserve"> </w:t>
      </w:r>
    </w:p>
    <w:p w:rsidR="00275AD6" w:rsidRPr="00B43E0F" w:rsidRDefault="00275AD6" w:rsidP="00275AD6">
      <w:pPr>
        <w:numPr>
          <w:ilvl w:val="0"/>
          <w:numId w:val="9"/>
        </w:numPr>
        <w:overflowPunct/>
        <w:autoSpaceDE/>
        <w:autoSpaceDN/>
        <w:adjustRightInd/>
        <w:spacing w:line="260" w:lineRule="atLeast"/>
        <w:textAlignment w:val="auto"/>
        <w:rPr>
          <w:rFonts w:ascii="Arial" w:hAnsi="Arial" w:cs="Arial"/>
        </w:rPr>
      </w:pPr>
      <w:r w:rsidRPr="00B43E0F">
        <w:rPr>
          <w:rFonts w:ascii="Arial" w:hAnsi="Arial" w:cs="Arial"/>
        </w:rPr>
        <w:t>v letu 202</w:t>
      </w:r>
      <w:r>
        <w:rPr>
          <w:rFonts w:ascii="Arial" w:hAnsi="Arial" w:cs="Arial"/>
        </w:rPr>
        <w:t>6</w:t>
      </w:r>
      <w:r w:rsidRPr="00B43E0F">
        <w:rPr>
          <w:rFonts w:ascii="Arial" w:hAnsi="Arial" w:cs="Arial"/>
        </w:rPr>
        <w:t xml:space="preserve"> </w:t>
      </w:r>
      <w:r>
        <w:rPr>
          <w:rFonts w:ascii="Arial" w:hAnsi="Arial" w:cs="Arial"/>
        </w:rPr>
        <w:t>………</w:t>
      </w:r>
      <w:r w:rsidRPr="00B43E0F">
        <w:rPr>
          <w:rFonts w:ascii="Arial" w:hAnsi="Arial" w:cs="Arial"/>
        </w:rPr>
        <w:t xml:space="preserve"> EUR brez DDV</w:t>
      </w:r>
      <w:r>
        <w:rPr>
          <w:rFonts w:ascii="Arial" w:hAnsi="Arial" w:cs="Arial"/>
        </w:rPr>
        <w:t>, oziroma ………….EUR z DDV</w:t>
      </w:r>
      <w:r w:rsidRPr="00B43E0F">
        <w:rPr>
          <w:rFonts w:ascii="Arial" w:hAnsi="Arial" w:cs="Arial"/>
        </w:rPr>
        <w:t xml:space="preserve"> </w:t>
      </w:r>
    </w:p>
    <w:p w:rsidR="00275AD6" w:rsidRPr="00B43E0F" w:rsidRDefault="00275AD6" w:rsidP="00275AD6">
      <w:pPr>
        <w:rPr>
          <w:rFonts w:ascii="Arial" w:hAnsi="Arial" w:cs="Arial"/>
        </w:rPr>
      </w:pPr>
    </w:p>
    <w:p w:rsidR="00275AD6" w:rsidRPr="00B43E0F" w:rsidRDefault="00275AD6" w:rsidP="00275AD6">
      <w:pPr>
        <w:rPr>
          <w:rFonts w:ascii="Arial" w:hAnsi="Arial" w:cs="Arial"/>
        </w:rPr>
      </w:pPr>
    </w:p>
    <w:p w:rsidR="00275AD6" w:rsidRDefault="00275AD6" w:rsidP="00275AD6">
      <w:pPr>
        <w:rPr>
          <w:rFonts w:ascii="Arial" w:hAnsi="Arial" w:cs="Arial"/>
        </w:rPr>
      </w:pPr>
      <w:r w:rsidRPr="00B43E0F">
        <w:rPr>
          <w:rFonts w:ascii="Arial" w:hAnsi="Arial" w:cs="Arial"/>
        </w:rPr>
        <w:t>Na PP 147310 :</w:t>
      </w:r>
    </w:p>
    <w:p w:rsidR="0021157E" w:rsidRDefault="0021157E" w:rsidP="00275AD6">
      <w:pPr>
        <w:rPr>
          <w:rFonts w:ascii="Arial" w:hAnsi="Arial" w:cs="Arial"/>
        </w:rPr>
      </w:pPr>
    </w:p>
    <w:p w:rsidR="00275AD6" w:rsidRPr="00B43E0F" w:rsidRDefault="00275AD6" w:rsidP="00275AD6">
      <w:pPr>
        <w:numPr>
          <w:ilvl w:val="0"/>
          <w:numId w:val="9"/>
        </w:numPr>
        <w:overflowPunct/>
        <w:autoSpaceDE/>
        <w:autoSpaceDN/>
        <w:adjustRightInd/>
        <w:spacing w:line="260" w:lineRule="atLeast"/>
        <w:textAlignment w:val="auto"/>
        <w:rPr>
          <w:rFonts w:ascii="Arial" w:hAnsi="Arial" w:cs="Arial"/>
        </w:rPr>
      </w:pPr>
      <w:r w:rsidRPr="00B43E0F">
        <w:rPr>
          <w:rFonts w:ascii="Arial" w:hAnsi="Arial" w:cs="Arial"/>
        </w:rPr>
        <w:t>v letu 202</w:t>
      </w:r>
      <w:r>
        <w:rPr>
          <w:rFonts w:ascii="Arial" w:hAnsi="Arial" w:cs="Arial"/>
        </w:rPr>
        <w:t>3…… ...</w:t>
      </w:r>
      <w:r w:rsidRPr="00B43E0F">
        <w:rPr>
          <w:rFonts w:ascii="Arial" w:hAnsi="Arial" w:cs="Arial"/>
        </w:rPr>
        <w:t xml:space="preserve"> EUR brez DDV</w:t>
      </w:r>
      <w:r>
        <w:rPr>
          <w:rFonts w:ascii="Arial" w:hAnsi="Arial" w:cs="Arial"/>
        </w:rPr>
        <w:t>, oziroma ………….EUR z DDV</w:t>
      </w:r>
      <w:r w:rsidRPr="00B43E0F">
        <w:rPr>
          <w:rFonts w:ascii="Arial" w:hAnsi="Arial" w:cs="Arial"/>
        </w:rPr>
        <w:t xml:space="preserve"> </w:t>
      </w:r>
    </w:p>
    <w:p w:rsidR="00275AD6" w:rsidRPr="00B43E0F" w:rsidRDefault="00275AD6" w:rsidP="00275AD6">
      <w:pPr>
        <w:numPr>
          <w:ilvl w:val="0"/>
          <w:numId w:val="9"/>
        </w:numPr>
        <w:overflowPunct/>
        <w:autoSpaceDE/>
        <w:autoSpaceDN/>
        <w:adjustRightInd/>
        <w:spacing w:line="260" w:lineRule="atLeast"/>
        <w:textAlignment w:val="auto"/>
        <w:rPr>
          <w:rFonts w:ascii="Arial" w:hAnsi="Arial" w:cs="Arial"/>
        </w:rPr>
      </w:pPr>
      <w:r>
        <w:rPr>
          <w:rFonts w:ascii="Arial" w:hAnsi="Arial" w:cs="Arial"/>
        </w:rPr>
        <w:t xml:space="preserve"> </w:t>
      </w:r>
      <w:r w:rsidRPr="00B43E0F">
        <w:rPr>
          <w:rFonts w:ascii="Arial" w:hAnsi="Arial" w:cs="Arial"/>
        </w:rPr>
        <w:t>v letu 202</w:t>
      </w:r>
      <w:r>
        <w:rPr>
          <w:rFonts w:ascii="Arial" w:hAnsi="Arial" w:cs="Arial"/>
        </w:rPr>
        <w:t>4</w:t>
      </w:r>
      <w:r w:rsidRPr="00B43E0F">
        <w:rPr>
          <w:rFonts w:ascii="Arial" w:hAnsi="Arial" w:cs="Arial"/>
        </w:rPr>
        <w:t xml:space="preserve"> ………</w:t>
      </w:r>
      <w:r>
        <w:rPr>
          <w:rFonts w:ascii="Arial" w:hAnsi="Arial" w:cs="Arial"/>
        </w:rPr>
        <w:t>E</w:t>
      </w:r>
      <w:r w:rsidRPr="00B43E0F">
        <w:rPr>
          <w:rFonts w:ascii="Arial" w:hAnsi="Arial" w:cs="Arial"/>
        </w:rPr>
        <w:t xml:space="preserve">UR brez DDV, oziroma ………….EUR z DDV </w:t>
      </w:r>
    </w:p>
    <w:p w:rsidR="00275AD6" w:rsidRDefault="00275AD6" w:rsidP="00275AD6">
      <w:pPr>
        <w:numPr>
          <w:ilvl w:val="0"/>
          <w:numId w:val="9"/>
        </w:numPr>
        <w:overflowPunct/>
        <w:autoSpaceDE/>
        <w:autoSpaceDN/>
        <w:adjustRightInd/>
        <w:spacing w:line="260" w:lineRule="atLeast"/>
        <w:textAlignment w:val="auto"/>
        <w:rPr>
          <w:rFonts w:ascii="Arial" w:hAnsi="Arial" w:cs="Arial"/>
        </w:rPr>
      </w:pPr>
      <w:r w:rsidRPr="00B43E0F">
        <w:rPr>
          <w:rFonts w:ascii="Arial" w:hAnsi="Arial" w:cs="Arial"/>
        </w:rPr>
        <w:t xml:space="preserve"> v letu 202</w:t>
      </w:r>
      <w:r>
        <w:rPr>
          <w:rFonts w:ascii="Arial" w:hAnsi="Arial" w:cs="Arial"/>
        </w:rPr>
        <w:t>5</w:t>
      </w:r>
      <w:r w:rsidRPr="00B43E0F">
        <w:rPr>
          <w:rFonts w:ascii="Arial" w:hAnsi="Arial" w:cs="Arial"/>
        </w:rPr>
        <w:t xml:space="preserve"> </w:t>
      </w:r>
      <w:r>
        <w:rPr>
          <w:rFonts w:ascii="Arial" w:hAnsi="Arial" w:cs="Arial"/>
        </w:rPr>
        <w:t>………</w:t>
      </w:r>
      <w:r w:rsidRPr="00B43E0F">
        <w:rPr>
          <w:rFonts w:ascii="Arial" w:hAnsi="Arial" w:cs="Arial"/>
        </w:rPr>
        <w:t xml:space="preserve"> EUR brez DDV</w:t>
      </w:r>
      <w:r>
        <w:rPr>
          <w:rFonts w:ascii="Arial" w:hAnsi="Arial" w:cs="Arial"/>
        </w:rPr>
        <w:t>, oziroma ………….EUR z DDV</w:t>
      </w:r>
      <w:r w:rsidRPr="00B43E0F">
        <w:rPr>
          <w:rFonts w:ascii="Arial" w:hAnsi="Arial" w:cs="Arial"/>
        </w:rPr>
        <w:t xml:space="preserve"> </w:t>
      </w:r>
    </w:p>
    <w:p w:rsidR="00275AD6" w:rsidRPr="00B43E0F" w:rsidRDefault="00275AD6" w:rsidP="00275AD6">
      <w:pPr>
        <w:numPr>
          <w:ilvl w:val="0"/>
          <w:numId w:val="9"/>
        </w:numPr>
        <w:overflowPunct/>
        <w:autoSpaceDE/>
        <w:autoSpaceDN/>
        <w:adjustRightInd/>
        <w:spacing w:line="260" w:lineRule="atLeast"/>
        <w:textAlignment w:val="auto"/>
        <w:rPr>
          <w:rFonts w:ascii="Arial" w:hAnsi="Arial" w:cs="Arial"/>
        </w:rPr>
      </w:pPr>
      <w:r w:rsidRPr="00B43E0F">
        <w:rPr>
          <w:rFonts w:ascii="Arial" w:hAnsi="Arial" w:cs="Arial"/>
        </w:rPr>
        <w:t>v letu 202</w:t>
      </w:r>
      <w:r>
        <w:rPr>
          <w:rFonts w:ascii="Arial" w:hAnsi="Arial" w:cs="Arial"/>
        </w:rPr>
        <w:t>6</w:t>
      </w:r>
      <w:r w:rsidRPr="00B43E0F">
        <w:rPr>
          <w:rFonts w:ascii="Arial" w:hAnsi="Arial" w:cs="Arial"/>
        </w:rPr>
        <w:t xml:space="preserve"> </w:t>
      </w:r>
      <w:r>
        <w:rPr>
          <w:rFonts w:ascii="Arial" w:hAnsi="Arial" w:cs="Arial"/>
        </w:rPr>
        <w:t>………</w:t>
      </w:r>
      <w:r w:rsidRPr="00B43E0F">
        <w:rPr>
          <w:rFonts w:ascii="Arial" w:hAnsi="Arial" w:cs="Arial"/>
        </w:rPr>
        <w:t xml:space="preserve"> EUR brez DDV</w:t>
      </w:r>
      <w:r>
        <w:rPr>
          <w:rFonts w:ascii="Arial" w:hAnsi="Arial" w:cs="Arial"/>
        </w:rPr>
        <w:t>, oziroma ………….EUR z DDV</w:t>
      </w:r>
      <w:r w:rsidRPr="00B43E0F">
        <w:rPr>
          <w:rFonts w:ascii="Arial" w:hAnsi="Arial" w:cs="Arial"/>
        </w:rPr>
        <w:t xml:space="preserve"> </w:t>
      </w:r>
    </w:p>
    <w:p w:rsidR="00275AD6" w:rsidRPr="00B43E0F" w:rsidRDefault="00275AD6" w:rsidP="00275AD6">
      <w:pPr>
        <w:rPr>
          <w:rFonts w:ascii="Arial" w:hAnsi="Arial" w:cs="Arial"/>
        </w:rPr>
      </w:pPr>
    </w:p>
    <w:p w:rsidR="00B43E0F" w:rsidRDefault="00B43E0F" w:rsidP="00B43E0F">
      <w:pPr>
        <w:rPr>
          <w:rFonts w:ascii="Arial" w:hAnsi="Arial" w:cs="Arial"/>
        </w:rPr>
      </w:pPr>
    </w:p>
    <w:p w:rsidR="0000377B" w:rsidRPr="00975300" w:rsidRDefault="0000377B" w:rsidP="00E35687">
      <w:pPr>
        <w:widowControl w:val="0"/>
        <w:spacing w:line="264" w:lineRule="auto"/>
        <w:jc w:val="center"/>
        <w:rPr>
          <w:rFonts w:ascii="Arial" w:hAnsi="Arial" w:cs="Arial"/>
        </w:rPr>
      </w:pPr>
    </w:p>
    <w:p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rsidR="00E35687" w:rsidRPr="00975300" w:rsidRDefault="00E35687" w:rsidP="00E35687">
      <w:pPr>
        <w:spacing w:line="264" w:lineRule="auto"/>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rsidR="00027CAD" w:rsidRPr="00975300" w:rsidRDefault="00027CAD" w:rsidP="00E35687">
      <w:pPr>
        <w:spacing w:line="264" w:lineRule="auto"/>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Izvajalec se obvezuje:</w:t>
      </w:r>
    </w:p>
    <w:p w:rsidR="00027CAD" w:rsidRPr="00975300" w:rsidRDefault="00762F53" w:rsidP="00E35687">
      <w:pPr>
        <w:spacing w:line="264" w:lineRule="auto"/>
        <w:jc w:val="both"/>
        <w:rPr>
          <w:rFonts w:ascii="Arial" w:hAnsi="Arial" w:cs="Arial"/>
        </w:rPr>
      </w:pPr>
      <w:r w:rsidRPr="00975300">
        <w:rPr>
          <w:rFonts w:ascii="Arial" w:hAnsi="Arial" w:cs="Arial"/>
        </w:rPr>
        <w:t>- prevzeto nalogo</w:t>
      </w:r>
      <w:r w:rsidR="00027CAD" w:rsidRPr="00975300">
        <w:rPr>
          <w:rFonts w:ascii="Arial" w:hAnsi="Arial" w:cs="Arial"/>
        </w:rPr>
        <w:t xml:space="preserve"> izvršiti strokovno, pravilno, vestno in kakovostno v skladu z veljavnimi predpisi,</w:t>
      </w:r>
    </w:p>
    <w:p w:rsidR="00027CAD" w:rsidRPr="00975300" w:rsidRDefault="00762F53" w:rsidP="00E35687">
      <w:pPr>
        <w:spacing w:line="264" w:lineRule="auto"/>
        <w:jc w:val="both"/>
        <w:rPr>
          <w:rFonts w:ascii="Arial" w:hAnsi="Arial" w:cs="Arial"/>
        </w:rPr>
      </w:pPr>
      <w:r w:rsidRPr="00975300">
        <w:rPr>
          <w:rFonts w:ascii="Arial" w:hAnsi="Arial" w:cs="Arial"/>
        </w:rPr>
        <w:t>- izvršiti pogodbeno nalogo</w:t>
      </w:r>
      <w:r w:rsidR="00027CAD" w:rsidRPr="00975300">
        <w:rPr>
          <w:rFonts w:ascii="Arial" w:hAnsi="Arial" w:cs="Arial"/>
        </w:rPr>
        <w:t xml:space="preserve"> v korist naročnika,</w:t>
      </w:r>
    </w:p>
    <w:p w:rsidR="00027CAD" w:rsidRPr="00975300" w:rsidRDefault="00027CAD" w:rsidP="00E35687">
      <w:pPr>
        <w:spacing w:line="264" w:lineRule="auto"/>
        <w:jc w:val="both"/>
        <w:rPr>
          <w:rFonts w:ascii="Arial" w:hAnsi="Arial" w:cs="Arial"/>
        </w:rPr>
      </w:pPr>
      <w:r w:rsidRPr="00975300">
        <w:rPr>
          <w:rFonts w:ascii="Arial" w:hAnsi="Arial" w:cs="Arial"/>
        </w:rPr>
        <w:t>- storiti vse, kar spada v obseg prevzetih obveznosti, v tej pogodbi določenih rokih,</w:t>
      </w:r>
    </w:p>
    <w:p w:rsidR="000E32BD" w:rsidRPr="009A78FE" w:rsidRDefault="00762F53" w:rsidP="000E32BD">
      <w:pPr>
        <w:spacing w:line="264" w:lineRule="auto"/>
        <w:jc w:val="both"/>
        <w:rPr>
          <w:rFonts w:ascii="Arial" w:hAnsi="Arial" w:cs="Arial"/>
        </w:rPr>
      </w:pPr>
      <w:r w:rsidRPr="009A78FE">
        <w:rPr>
          <w:rFonts w:ascii="Arial" w:hAnsi="Arial" w:cs="Arial"/>
        </w:rPr>
        <w:t>- v fazi izvedbe naloge</w:t>
      </w:r>
      <w:r w:rsidR="00027CAD" w:rsidRPr="009A78FE">
        <w:rPr>
          <w:rFonts w:ascii="Arial" w:hAnsi="Arial" w:cs="Arial"/>
        </w:rPr>
        <w:t xml:space="preserve"> na pobudo in na način,</w:t>
      </w:r>
      <w:r w:rsidRPr="009A78FE">
        <w:rPr>
          <w:rFonts w:ascii="Arial" w:hAnsi="Arial" w:cs="Arial"/>
        </w:rPr>
        <w:t xml:space="preserve"> ki ga v teku izvajanja naloge</w:t>
      </w:r>
      <w:r w:rsidR="00027CAD" w:rsidRPr="009A78FE">
        <w:rPr>
          <w:rFonts w:ascii="Arial" w:hAnsi="Arial" w:cs="Arial"/>
        </w:rPr>
        <w:t xml:space="preserve"> dolo</w:t>
      </w:r>
      <w:r w:rsidR="00CB74D8" w:rsidRPr="009A78FE">
        <w:rPr>
          <w:rFonts w:ascii="Arial" w:hAnsi="Arial" w:cs="Arial"/>
        </w:rPr>
        <w:t xml:space="preserve">či naročnik, sodelovati </w:t>
      </w:r>
    </w:p>
    <w:p w:rsidR="000E32BD" w:rsidRPr="009A78FE" w:rsidRDefault="000E32BD" w:rsidP="000E32BD">
      <w:pPr>
        <w:spacing w:line="264" w:lineRule="auto"/>
        <w:jc w:val="both"/>
        <w:rPr>
          <w:rFonts w:ascii="Arial" w:eastAsia="Calibri" w:hAnsi="Arial" w:cs="Arial"/>
          <w:color w:val="000000"/>
          <w:lang w:eastAsia="sl-SI"/>
        </w:rPr>
      </w:pPr>
      <w:r w:rsidRPr="009A78FE">
        <w:rPr>
          <w:rFonts w:ascii="Arial" w:hAnsi="Arial" w:cs="Arial"/>
        </w:rPr>
        <w:t xml:space="preserve">   </w:t>
      </w:r>
      <w:r w:rsidR="00CB74D8" w:rsidRPr="009A78FE">
        <w:rPr>
          <w:rFonts w:ascii="Arial" w:hAnsi="Arial" w:cs="Arial"/>
        </w:rPr>
        <w:t>z njim</w:t>
      </w:r>
      <w:r w:rsidRPr="009A78FE">
        <w:rPr>
          <w:rFonts w:ascii="Arial" w:hAnsi="Arial" w:cs="Arial"/>
        </w:rPr>
        <w:t xml:space="preserve"> na način, da bo </w:t>
      </w:r>
      <w:r w:rsidRPr="009A78FE">
        <w:rPr>
          <w:rFonts w:ascii="Arial" w:eastAsia="Calibri" w:hAnsi="Arial" w:cs="Arial"/>
          <w:color w:val="000000"/>
          <w:lang w:eastAsia="sl-SI"/>
        </w:rPr>
        <w:t xml:space="preserve">izvedena orodja/formate predstavil delovni skupini, ki se pri naročniku ukvarja </w:t>
      </w:r>
    </w:p>
    <w:p w:rsidR="000E32BD" w:rsidRPr="009A78FE" w:rsidRDefault="000E32BD" w:rsidP="000E32BD">
      <w:pPr>
        <w:spacing w:line="264" w:lineRule="auto"/>
        <w:jc w:val="both"/>
        <w:rPr>
          <w:rFonts w:ascii="Arial" w:eastAsia="Calibri" w:hAnsi="Arial" w:cs="Arial"/>
          <w:color w:val="000000"/>
          <w:lang w:eastAsia="sl-SI"/>
        </w:rPr>
      </w:pPr>
      <w:r w:rsidRPr="009A78FE">
        <w:rPr>
          <w:rFonts w:ascii="Arial" w:eastAsia="Calibri" w:hAnsi="Arial" w:cs="Arial"/>
          <w:color w:val="000000"/>
          <w:lang w:eastAsia="sl-SI"/>
        </w:rPr>
        <w:t xml:space="preserve">   z izvedbo kampanje;</w:t>
      </w:r>
    </w:p>
    <w:p w:rsidR="00B24A8C" w:rsidRPr="000E32BD" w:rsidRDefault="000E32BD" w:rsidP="000E32BD">
      <w:pPr>
        <w:spacing w:line="264" w:lineRule="auto"/>
        <w:jc w:val="both"/>
        <w:rPr>
          <w:rFonts w:ascii="Arial" w:hAnsi="Arial" w:cs="Arial"/>
        </w:rPr>
      </w:pPr>
      <w:r w:rsidRPr="009A78FE">
        <w:rPr>
          <w:rFonts w:ascii="Arial" w:eastAsia="Calibri" w:hAnsi="Arial" w:cs="Arial"/>
          <w:color w:val="000000"/>
          <w:lang w:eastAsia="sl-SI"/>
        </w:rPr>
        <w:t>- v razumnem (in strokovno dopustnem) obsegu upošteval</w:t>
      </w:r>
      <w:r w:rsidR="00BE0619" w:rsidRPr="009A78FE">
        <w:rPr>
          <w:rFonts w:ascii="Arial" w:eastAsia="Calibri" w:hAnsi="Arial" w:cs="Arial"/>
          <w:color w:val="000000"/>
          <w:lang w:eastAsia="sl-SI"/>
        </w:rPr>
        <w:t xml:space="preserve"> </w:t>
      </w:r>
      <w:r w:rsidRPr="009A78FE">
        <w:rPr>
          <w:rFonts w:ascii="Arial" w:eastAsia="Calibri" w:hAnsi="Arial" w:cs="Arial"/>
          <w:color w:val="000000"/>
          <w:lang w:eastAsia="sl-SI"/>
        </w:rPr>
        <w:t>pripombe naročnika pri končni verziji naročene storitve.</w:t>
      </w:r>
      <w:r w:rsidRPr="000E32BD">
        <w:rPr>
          <w:rFonts w:ascii="Arial" w:eastAsia="Calibri" w:hAnsi="Arial" w:cs="Arial"/>
          <w:color w:val="000000"/>
          <w:lang w:eastAsia="sl-SI"/>
        </w:rPr>
        <w:t xml:space="preserve">      </w:t>
      </w:r>
    </w:p>
    <w:p w:rsidR="000E32BD" w:rsidRDefault="000E32BD" w:rsidP="00230F55">
      <w:pPr>
        <w:pStyle w:val="Default"/>
        <w:jc w:val="both"/>
        <w:rPr>
          <w:rFonts w:ascii="Arial" w:hAnsi="Arial" w:cs="Arial"/>
          <w:sz w:val="20"/>
          <w:szCs w:val="20"/>
        </w:rPr>
      </w:pPr>
    </w:p>
    <w:p w:rsidR="00AB3244" w:rsidRDefault="00AB3244" w:rsidP="00230F55">
      <w:pPr>
        <w:spacing w:line="264" w:lineRule="auto"/>
        <w:jc w:val="center"/>
        <w:rPr>
          <w:rFonts w:ascii="Arial" w:hAnsi="Arial" w:cs="Arial"/>
        </w:rPr>
      </w:pPr>
    </w:p>
    <w:p w:rsidR="00230F55" w:rsidRPr="00975300"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rsidR="00027CAD" w:rsidRPr="00975300" w:rsidRDefault="00027CAD" w:rsidP="00E35687">
      <w:pPr>
        <w:pStyle w:val="Telobesedila3"/>
        <w:spacing w:line="264" w:lineRule="auto"/>
        <w:rPr>
          <w:rFonts w:ascii="Arial" w:hAnsi="Arial" w:cs="Arial"/>
          <w:sz w:val="20"/>
        </w:rPr>
      </w:pPr>
    </w:p>
    <w:p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E32BD" w:rsidRDefault="000E32BD" w:rsidP="00E35687">
      <w:pPr>
        <w:spacing w:line="264" w:lineRule="auto"/>
        <w:rPr>
          <w:rFonts w:ascii="Arial" w:hAnsi="Arial" w:cs="Arial"/>
        </w:rPr>
      </w:pPr>
    </w:p>
    <w:p w:rsidR="0004566F" w:rsidRDefault="0004566F" w:rsidP="00E35687">
      <w:pPr>
        <w:spacing w:line="264" w:lineRule="auto"/>
        <w:jc w:val="center"/>
        <w:rPr>
          <w:rFonts w:ascii="Arial" w:hAnsi="Arial" w:cs="Arial"/>
        </w:rPr>
      </w:pPr>
    </w:p>
    <w:p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rsidR="00027CAD" w:rsidRPr="00975300" w:rsidRDefault="00027CAD" w:rsidP="00A57D1B">
      <w:pPr>
        <w:spacing w:line="264" w:lineRule="auto"/>
        <w:rPr>
          <w:rFonts w:ascii="Arial" w:hAnsi="Arial" w:cs="Arial"/>
        </w:rPr>
      </w:pPr>
    </w:p>
    <w:p w:rsidR="00E35687" w:rsidRPr="00975300" w:rsidRDefault="009B449D" w:rsidP="00E35687">
      <w:pPr>
        <w:widowControl w:val="0"/>
        <w:spacing w:line="264" w:lineRule="auto"/>
        <w:jc w:val="center"/>
        <w:rPr>
          <w:rFonts w:ascii="Arial" w:hAnsi="Arial" w:cs="Arial"/>
        </w:rPr>
      </w:pPr>
      <w:r>
        <w:rPr>
          <w:rFonts w:ascii="Arial" w:hAnsi="Arial" w:cs="Arial"/>
        </w:rPr>
        <w:t>6</w:t>
      </w:r>
      <w:r w:rsidR="00E35687" w:rsidRPr="00975300">
        <w:rPr>
          <w:rFonts w:ascii="Arial" w:hAnsi="Arial" w:cs="Arial"/>
        </w:rPr>
        <w:t>. člen</w:t>
      </w:r>
    </w:p>
    <w:p w:rsidR="00027CAD" w:rsidRPr="00975300" w:rsidRDefault="00027CAD" w:rsidP="00E35687">
      <w:pPr>
        <w:spacing w:line="264" w:lineRule="auto"/>
        <w:jc w:val="center"/>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Naročnik se obvezuje:</w:t>
      </w:r>
    </w:p>
    <w:p w:rsidR="00027CAD" w:rsidRPr="00975300" w:rsidRDefault="00027CAD" w:rsidP="00E35687">
      <w:pPr>
        <w:spacing w:line="264" w:lineRule="auto"/>
        <w:rPr>
          <w:rFonts w:ascii="Arial" w:hAnsi="Arial" w:cs="Arial"/>
        </w:rPr>
      </w:pPr>
      <w:r w:rsidRPr="00975300">
        <w:rPr>
          <w:rFonts w:ascii="Arial" w:hAnsi="Arial" w:cs="Arial"/>
        </w:rPr>
        <w:t>- v dogovorjenih rokih dati na razpolago izvajalcu vse razpoložljive informacije in gradivo, ki</w:t>
      </w:r>
      <w:r w:rsidR="00762F53" w:rsidRPr="00975300">
        <w:rPr>
          <w:rFonts w:ascii="Arial" w:hAnsi="Arial" w:cs="Arial"/>
        </w:rPr>
        <w:t xml:space="preserve"> je potrebno za izvedbo naloge</w:t>
      </w:r>
      <w:r w:rsidRPr="00975300">
        <w:rPr>
          <w:rFonts w:ascii="Arial" w:hAnsi="Arial" w:cs="Arial"/>
        </w:rPr>
        <w:t xml:space="preserve"> po tej pogodbi,</w:t>
      </w:r>
    </w:p>
    <w:p w:rsidR="00027CAD" w:rsidRPr="00975300" w:rsidRDefault="00027CAD" w:rsidP="00F52BAA">
      <w:pPr>
        <w:spacing w:line="264" w:lineRule="auto"/>
        <w:jc w:val="both"/>
        <w:rPr>
          <w:rFonts w:ascii="Arial" w:hAnsi="Arial" w:cs="Arial"/>
        </w:rPr>
      </w:pPr>
      <w:r w:rsidRPr="00975300">
        <w:rPr>
          <w:rFonts w:ascii="Arial" w:hAnsi="Arial" w:cs="Arial"/>
        </w:rPr>
        <w:t xml:space="preserve">- tesno sodelovati z izvajalcem z </w:t>
      </w:r>
      <w:r w:rsidR="00762F53" w:rsidRPr="00975300">
        <w:rPr>
          <w:rFonts w:ascii="Arial" w:hAnsi="Arial" w:cs="Arial"/>
        </w:rPr>
        <w:t>namenom, da se prevzeta naloga</w:t>
      </w:r>
      <w:r w:rsidRPr="00975300">
        <w:rPr>
          <w:rFonts w:ascii="Arial" w:hAnsi="Arial" w:cs="Arial"/>
        </w:rPr>
        <w:t xml:space="preserve"> izvrši v dogovorjeni vsebini, pravočasno in v obojestransko korist.</w:t>
      </w:r>
    </w:p>
    <w:p w:rsidR="0004566F" w:rsidRDefault="00CB74D8" w:rsidP="00964602">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rsidR="0004566F" w:rsidRDefault="0004566F" w:rsidP="00AD54D3">
      <w:pPr>
        <w:spacing w:line="264" w:lineRule="auto"/>
        <w:jc w:val="center"/>
        <w:rPr>
          <w:rFonts w:ascii="Arial" w:hAnsi="Arial" w:cs="Arial"/>
        </w:rPr>
      </w:pPr>
    </w:p>
    <w:p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rsidR="004E2D60" w:rsidRPr="002B6C31" w:rsidRDefault="004E2D60" w:rsidP="004E2D60">
      <w:pPr>
        <w:keepNext/>
        <w:jc w:val="center"/>
        <w:rPr>
          <w:rFonts w:ascii="Arial" w:hAnsi="Arial" w:cs="Arial"/>
          <w:i/>
          <w:sz w:val="16"/>
          <w:szCs w:val="16"/>
        </w:rPr>
      </w:pPr>
      <w:r w:rsidRPr="002B6C31">
        <w:rPr>
          <w:rFonts w:ascii="Arial" w:hAnsi="Arial" w:cs="Arial"/>
          <w:i/>
          <w:sz w:val="16"/>
          <w:szCs w:val="16"/>
        </w:rPr>
        <w:t xml:space="preserve">(v primeru </w:t>
      </w:r>
      <w:r>
        <w:rPr>
          <w:rFonts w:ascii="Arial" w:hAnsi="Arial" w:cs="Arial"/>
          <w:i/>
          <w:sz w:val="16"/>
          <w:szCs w:val="16"/>
        </w:rPr>
        <w:t>nastopa s podizvajalci</w:t>
      </w:r>
      <w:r w:rsidRPr="002B6C31">
        <w:rPr>
          <w:rFonts w:ascii="Arial" w:hAnsi="Arial" w:cs="Arial"/>
          <w:i/>
          <w:sz w:val="16"/>
          <w:szCs w:val="16"/>
        </w:rPr>
        <w:t>, v nasprotnem</w:t>
      </w:r>
      <w:r>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rsidR="00CB74D8" w:rsidRPr="00975300" w:rsidRDefault="00CB74D8" w:rsidP="00AD54D3">
      <w:pPr>
        <w:spacing w:line="264" w:lineRule="auto"/>
        <w:jc w:val="center"/>
        <w:rPr>
          <w:rFonts w:ascii="Arial" w:hAnsi="Arial" w:cs="Arial"/>
        </w:rPr>
      </w:pPr>
    </w:p>
    <w:p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9B449D">
        <w:rPr>
          <w:rFonts w:ascii="Arial" w:hAnsi="Arial" w:cs="Arial"/>
        </w:rPr>
        <w:t>7</w:t>
      </w:r>
      <w:r w:rsidR="00CB74D8" w:rsidRPr="00975300">
        <w:rPr>
          <w:rFonts w:ascii="Arial" w:hAnsi="Arial" w:cs="Arial"/>
        </w:rPr>
        <w:t>. člen</w:t>
      </w:r>
    </w:p>
    <w:p w:rsidR="00CB74D8" w:rsidRPr="00975300" w:rsidRDefault="00CB74D8" w:rsidP="00E35687">
      <w:pPr>
        <w:widowControl w:val="0"/>
        <w:spacing w:line="264" w:lineRule="auto"/>
        <w:jc w:val="center"/>
        <w:rPr>
          <w:rFonts w:ascii="Arial" w:hAnsi="Arial" w:cs="Arial"/>
        </w:rPr>
      </w:pPr>
    </w:p>
    <w:p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ki ga bo opravil v _____________________ /navesti kraj izvajanja del/</w:t>
      </w:r>
      <w:r w:rsidR="00F61BD4">
        <w:rPr>
          <w:rFonts w:ascii="Arial" w:hAnsi="Arial" w:cs="Arial"/>
        </w:rPr>
        <w:t>.</w:t>
      </w:r>
    </w:p>
    <w:p w:rsidR="005F0AF8" w:rsidRPr="00975300" w:rsidRDefault="005F0AF8" w:rsidP="005F0AF8">
      <w:pPr>
        <w:spacing w:line="264" w:lineRule="auto"/>
        <w:jc w:val="both"/>
        <w:rPr>
          <w:rFonts w:ascii="Arial" w:hAnsi="Arial" w:cs="Arial"/>
        </w:rPr>
      </w:pPr>
    </w:p>
    <w:p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sidR="00F459C4">
        <w:rPr>
          <w:rFonts w:ascii="Arial" w:hAnsi="Arial" w:cs="Arial"/>
        </w:rPr>
        <w:t xml:space="preserve"> </w:t>
      </w:r>
      <w:r>
        <w:rPr>
          <w:rFonts w:ascii="Arial" w:hAnsi="Arial" w:cs="Arial"/>
        </w:rPr>
        <w:t>izvajalcu plačila poslati svojo pisno izjavo in pisno izjavo podizvajalca, da je podizvajalec prejel plačilo za izvedena dela, neposredno povezano s predmetom pogodbe.</w:t>
      </w:r>
    </w:p>
    <w:p w:rsidR="00564002" w:rsidRPr="00975300" w:rsidRDefault="00564002" w:rsidP="00564002">
      <w:pPr>
        <w:spacing w:line="264" w:lineRule="auto"/>
        <w:jc w:val="both"/>
        <w:rPr>
          <w:rFonts w:ascii="Arial" w:hAnsi="Arial" w:cs="Arial"/>
        </w:rPr>
      </w:pPr>
      <w:r>
        <w:rPr>
          <w:rFonts w:ascii="Arial" w:hAnsi="Arial" w:cs="Arial"/>
        </w:rPr>
        <w:t xml:space="preserve"> </w:t>
      </w:r>
    </w:p>
    <w:p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CB74D8" w:rsidRPr="00975300" w:rsidRDefault="00CB74D8" w:rsidP="00E35687">
      <w:pPr>
        <w:spacing w:line="264" w:lineRule="auto"/>
        <w:jc w:val="both"/>
        <w:rPr>
          <w:rFonts w:ascii="Arial" w:hAnsi="Arial" w:cs="Arial"/>
        </w:rPr>
      </w:pPr>
    </w:p>
    <w:p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2"/>
    <w:p w:rsidR="009A78FE" w:rsidRDefault="009A78FE" w:rsidP="00E35687">
      <w:pPr>
        <w:spacing w:line="264" w:lineRule="auto"/>
        <w:jc w:val="center"/>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rsidR="0098288A" w:rsidRPr="00975300" w:rsidRDefault="0098288A" w:rsidP="00D16FCD">
      <w:pPr>
        <w:spacing w:line="264" w:lineRule="auto"/>
        <w:rPr>
          <w:rFonts w:ascii="Arial" w:hAnsi="Arial" w:cs="Arial"/>
        </w:rPr>
      </w:pPr>
    </w:p>
    <w:p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rsidR="002C695C" w:rsidRPr="00975300" w:rsidRDefault="002C695C" w:rsidP="00E35687">
      <w:pPr>
        <w:spacing w:line="264" w:lineRule="auto"/>
        <w:rPr>
          <w:rFonts w:ascii="Arial" w:hAnsi="Arial" w:cs="Arial"/>
        </w:rPr>
      </w:pPr>
    </w:p>
    <w:p w:rsidR="00C5736D" w:rsidRPr="00C5736D" w:rsidRDefault="00C5736D" w:rsidP="00C5736D">
      <w:pPr>
        <w:pStyle w:val="Odstavekseznama"/>
        <w:ind w:left="0"/>
        <w:jc w:val="both"/>
        <w:rPr>
          <w:rFonts w:ascii="Arial" w:hAnsi="Arial" w:cs="Arial"/>
        </w:rPr>
      </w:pPr>
      <w:r w:rsidRPr="00C5736D">
        <w:rPr>
          <w:rFonts w:ascii="Arial" w:hAnsi="Arial" w:cs="Arial"/>
        </w:rPr>
        <w:t xml:space="preserve">Rok za izvedbo naročila je najkasneje </w:t>
      </w:r>
      <w:r w:rsidRPr="00C5736D">
        <w:rPr>
          <w:rFonts w:ascii="Arial" w:hAnsi="Arial" w:cs="Arial"/>
          <w:b/>
        </w:rPr>
        <w:t xml:space="preserve">do </w:t>
      </w:r>
      <w:r w:rsidR="00AB3244">
        <w:rPr>
          <w:rFonts w:ascii="Arial" w:hAnsi="Arial" w:cs="Arial"/>
          <w:b/>
        </w:rPr>
        <w:t>31. maj</w:t>
      </w:r>
      <w:r w:rsidR="005C7A59">
        <w:rPr>
          <w:rFonts w:ascii="Arial" w:hAnsi="Arial" w:cs="Arial"/>
          <w:b/>
        </w:rPr>
        <w:t>a</w:t>
      </w:r>
      <w:r w:rsidR="00AB3244">
        <w:rPr>
          <w:rFonts w:ascii="Arial" w:hAnsi="Arial" w:cs="Arial"/>
          <w:b/>
        </w:rPr>
        <w:t xml:space="preserve"> 2026.</w:t>
      </w:r>
      <w:r w:rsidRPr="00C5736D">
        <w:rPr>
          <w:rFonts w:ascii="Arial" w:hAnsi="Arial" w:cs="Arial"/>
        </w:rPr>
        <w:t xml:space="preserve"> </w:t>
      </w:r>
    </w:p>
    <w:p w:rsidR="00C96DE0" w:rsidRPr="000E6418" w:rsidRDefault="00C96DE0" w:rsidP="00C96DE0">
      <w:pPr>
        <w:pStyle w:val="Naslov"/>
        <w:tabs>
          <w:tab w:val="num" w:pos="720"/>
        </w:tabs>
        <w:spacing w:before="240"/>
        <w:jc w:val="left"/>
        <w:rPr>
          <w:rFonts w:ascii="Arial" w:hAnsi="Arial" w:cs="Arial"/>
          <w:b w:val="0"/>
          <w:sz w:val="20"/>
        </w:rPr>
      </w:pPr>
      <w:r w:rsidRPr="000E6418">
        <w:rPr>
          <w:rFonts w:ascii="Arial" w:hAnsi="Arial" w:cs="Arial"/>
          <w:b w:val="0"/>
          <w:sz w:val="20"/>
        </w:rPr>
        <w:t xml:space="preserve">Izvedba naročila bo potekala v naslednjih terminih: </w:t>
      </w:r>
    </w:p>
    <w:tbl>
      <w:tblPr>
        <w:tblW w:w="7371" w:type="dxa"/>
        <w:tblCellMar>
          <w:left w:w="70" w:type="dxa"/>
          <w:right w:w="70" w:type="dxa"/>
        </w:tblCellMar>
        <w:tblLook w:val="04A0" w:firstRow="1" w:lastRow="0" w:firstColumn="1" w:lastColumn="0" w:noHBand="0" w:noVBand="1"/>
      </w:tblPr>
      <w:tblGrid>
        <w:gridCol w:w="6821"/>
        <w:gridCol w:w="2250"/>
      </w:tblGrid>
      <w:tr w:rsidR="00C96DE0" w:rsidRPr="000E6418" w:rsidTr="003C67F8">
        <w:trPr>
          <w:trHeight w:val="600"/>
        </w:trPr>
        <w:tc>
          <w:tcPr>
            <w:tcW w:w="4680" w:type="dxa"/>
            <w:shd w:val="clear" w:color="auto" w:fill="auto"/>
            <w:noWrap/>
            <w:hideMark/>
          </w:tcPr>
          <w:p w:rsidR="00C96DE0" w:rsidRPr="000E6418" w:rsidRDefault="00C96DE0" w:rsidP="003C67F8">
            <w:pPr>
              <w:pStyle w:val="Naslov2"/>
              <w:rPr>
                <w:rFonts w:ascii="Arial" w:eastAsia="Calibri" w:hAnsi="Arial" w:cs="Arial"/>
                <w:sz w:val="20"/>
                <w:szCs w:val="20"/>
              </w:rPr>
            </w:pPr>
          </w:p>
        </w:tc>
        <w:tc>
          <w:tcPr>
            <w:tcW w:w="2691" w:type="dxa"/>
            <w:shd w:val="clear" w:color="auto" w:fill="auto"/>
            <w:noWrap/>
            <w:vAlign w:val="center"/>
            <w:hideMark/>
          </w:tcPr>
          <w:p w:rsidR="00C96DE0" w:rsidRPr="000E6418" w:rsidRDefault="00C96DE0" w:rsidP="003C67F8">
            <w:pPr>
              <w:rPr>
                <w:rFonts w:ascii="Arial" w:hAnsi="Arial" w:cs="Arial"/>
                <w:b/>
                <w:bCs/>
                <w:color w:val="000000"/>
                <w:lang w:eastAsia="sl-SI"/>
              </w:rPr>
            </w:pPr>
          </w:p>
        </w:tc>
      </w:tr>
      <w:tr w:rsidR="00C96DE0" w:rsidRPr="000E6418" w:rsidTr="003C67F8">
        <w:trPr>
          <w:trHeight w:val="600"/>
        </w:trPr>
        <w:tc>
          <w:tcPr>
            <w:tcW w:w="4680" w:type="dxa"/>
            <w:shd w:val="clear" w:color="auto" w:fill="auto"/>
          </w:tcPr>
          <w:tbl>
            <w:tblPr>
              <w:tblW w:w="8005" w:type="dxa"/>
              <w:tblCellMar>
                <w:left w:w="70" w:type="dxa"/>
                <w:right w:w="70" w:type="dxa"/>
              </w:tblCellMar>
              <w:tblLook w:val="04A0" w:firstRow="1" w:lastRow="0" w:firstColumn="1" w:lastColumn="0" w:noHBand="0" w:noVBand="1"/>
            </w:tblPr>
            <w:tblGrid>
              <w:gridCol w:w="3134"/>
              <w:gridCol w:w="3537"/>
            </w:tblGrid>
            <w:tr w:rsidR="00C96DE0" w:rsidRPr="000E6418" w:rsidTr="000E6418">
              <w:trPr>
                <w:trHeight w:val="600"/>
              </w:trPr>
              <w:tc>
                <w:tcPr>
                  <w:tcW w:w="3759" w:type="dxa"/>
                  <w:tcBorders>
                    <w:top w:val="nil"/>
                    <w:left w:val="nil"/>
                    <w:bottom w:val="nil"/>
                    <w:right w:val="nil"/>
                  </w:tcBorders>
                  <w:shd w:val="clear" w:color="auto" w:fill="auto"/>
                  <w:noWrap/>
                  <w:vAlign w:val="bottom"/>
                  <w:hideMark/>
                </w:tcPr>
                <w:p w:rsidR="00C96DE0" w:rsidRPr="000E6418" w:rsidRDefault="00C96DE0" w:rsidP="003C67F8">
                  <w:pPr>
                    <w:rPr>
                      <w:rFonts w:ascii="Arial" w:hAnsi="Arial" w:cs="Arial"/>
                      <w:lang w:eastAsia="sl-SI"/>
                    </w:rPr>
                  </w:pPr>
                </w:p>
              </w:tc>
              <w:tc>
                <w:tcPr>
                  <w:tcW w:w="424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96DE0" w:rsidRPr="000E6418" w:rsidRDefault="00C96DE0" w:rsidP="003C67F8">
                  <w:pPr>
                    <w:rPr>
                      <w:rFonts w:ascii="Arial" w:hAnsi="Arial" w:cs="Arial"/>
                      <w:bCs/>
                      <w:color w:val="000000"/>
                      <w:lang w:eastAsia="sl-SI"/>
                    </w:rPr>
                  </w:pPr>
                  <w:r w:rsidRPr="000E6418">
                    <w:rPr>
                      <w:rFonts w:ascii="Arial" w:hAnsi="Arial" w:cs="Arial"/>
                      <w:bCs/>
                      <w:color w:val="000000"/>
                      <w:lang w:eastAsia="sl-SI"/>
                    </w:rPr>
                    <w:t>Izvedba  storitev</w:t>
                  </w:r>
                </w:p>
              </w:tc>
            </w:tr>
            <w:tr w:rsidR="00C96DE0" w:rsidRPr="000E6418" w:rsidTr="000E6418">
              <w:trPr>
                <w:trHeight w:val="600"/>
              </w:trPr>
              <w:tc>
                <w:tcPr>
                  <w:tcW w:w="37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96DE0" w:rsidRPr="000E6418" w:rsidRDefault="00C96DE0" w:rsidP="003C67F8">
                  <w:pPr>
                    <w:rPr>
                      <w:rFonts w:ascii="Arial" w:hAnsi="Arial" w:cs="Arial"/>
                      <w:bCs/>
                      <w:color w:val="000000"/>
                      <w:lang w:eastAsia="sl-SI"/>
                    </w:rPr>
                  </w:pPr>
                  <w:r w:rsidRPr="000E6418">
                    <w:rPr>
                      <w:rFonts w:ascii="Arial" w:hAnsi="Arial" w:cs="Arial"/>
                      <w:bCs/>
                      <w:color w:val="000000"/>
                      <w:lang w:eastAsia="sl-SI"/>
                    </w:rPr>
                    <w:t>Izdelava kreativne strategije za novo komunikacijsko platformo »Naša super hrana«</w:t>
                  </w:r>
                </w:p>
              </w:tc>
              <w:tc>
                <w:tcPr>
                  <w:tcW w:w="4246" w:type="dxa"/>
                  <w:tcBorders>
                    <w:top w:val="nil"/>
                    <w:left w:val="nil"/>
                    <w:bottom w:val="single" w:sz="8" w:space="0" w:color="auto"/>
                    <w:right w:val="single" w:sz="8" w:space="0" w:color="auto"/>
                  </w:tcBorders>
                  <w:shd w:val="clear" w:color="auto" w:fill="auto"/>
                  <w:noWrap/>
                  <w:vAlign w:val="center"/>
                </w:tcPr>
                <w:p w:rsidR="00C96DE0" w:rsidRPr="000E6418" w:rsidRDefault="00C96DE0" w:rsidP="003C67F8">
                  <w:pPr>
                    <w:jc w:val="right"/>
                    <w:rPr>
                      <w:rFonts w:ascii="Arial" w:hAnsi="Arial" w:cs="Arial"/>
                      <w:color w:val="000000"/>
                      <w:lang w:eastAsia="sl-SI"/>
                    </w:rPr>
                  </w:pPr>
                  <w:r w:rsidRPr="000E6418">
                    <w:rPr>
                      <w:rFonts w:ascii="Arial" w:hAnsi="Arial" w:cs="Arial"/>
                      <w:color w:val="000000"/>
                      <w:lang w:eastAsia="sl-SI"/>
                    </w:rPr>
                    <w:t>do 20.11.2023</w:t>
                  </w:r>
                </w:p>
              </w:tc>
            </w:tr>
            <w:tr w:rsidR="00C96DE0" w:rsidRPr="000E6418" w:rsidTr="000E6418">
              <w:trPr>
                <w:trHeight w:val="600"/>
              </w:trPr>
              <w:tc>
                <w:tcPr>
                  <w:tcW w:w="3759" w:type="dxa"/>
                  <w:tcBorders>
                    <w:top w:val="nil"/>
                    <w:left w:val="single" w:sz="8" w:space="0" w:color="auto"/>
                    <w:bottom w:val="single" w:sz="4" w:space="0" w:color="auto"/>
                    <w:right w:val="single" w:sz="8" w:space="0" w:color="auto"/>
                  </w:tcBorders>
                  <w:shd w:val="clear" w:color="auto" w:fill="auto"/>
                  <w:vAlign w:val="center"/>
                  <w:hideMark/>
                </w:tcPr>
                <w:p w:rsidR="00C96DE0" w:rsidRPr="000E6418" w:rsidRDefault="00C96DE0" w:rsidP="003C67F8">
                  <w:pPr>
                    <w:rPr>
                      <w:rFonts w:ascii="Arial" w:hAnsi="Arial" w:cs="Arial"/>
                      <w:bCs/>
                      <w:color w:val="000000"/>
                      <w:lang w:eastAsia="sl-SI"/>
                    </w:rPr>
                  </w:pPr>
                  <w:r w:rsidRPr="000E6418">
                    <w:rPr>
                      <w:rFonts w:ascii="Arial" w:hAnsi="Arial" w:cs="Arial"/>
                      <w:bCs/>
                      <w:color w:val="000000"/>
                      <w:lang w:eastAsia="sl-SI"/>
                    </w:rPr>
                    <w:t>Izdelava nove celostne grafične podobe podpisa »Naša super hrana«</w:t>
                  </w:r>
                </w:p>
              </w:tc>
              <w:tc>
                <w:tcPr>
                  <w:tcW w:w="4246" w:type="dxa"/>
                  <w:tcBorders>
                    <w:top w:val="nil"/>
                    <w:left w:val="nil"/>
                    <w:bottom w:val="single" w:sz="4" w:space="0" w:color="auto"/>
                    <w:right w:val="single" w:sz="8" w:space="0" w:color="auto"/>
                  </w:tcBorders>
                  <w:shd w:val="clear" w:color="auto" w:fill="auto"/>
                  <w:noWrap/>
                  <w:vAlign w:val="center"/>
                </w:tcPr>
                <w:p w:rsidR="00C96DE0" w:rsidRPr="000E6418" w:rsidRDefault="00C96DE0" w:rsidP="003C67F8">
                  <w:pPr>
                    <w:jc w:val="right"/>
                    <w:rPr>
                      <w:rFonts w:ascii="Arial" w:hAnsi="Arial" w:cs="Arial"/>
                      <w:color w:val="000000"/>
                      <w:lang w:eastAsia="sl-SI"/>
                    </w:rPr>
                  </w:pPr>
                  <w:r w:rsidRPr="000E6418">
                    <w:rPr>
                      <w:rFonts w:ascii="Arial" w:hAnsi="Arial" w:cs="Arial"/>
                      <w:color w:val="000000"/>
                      <w:lang w:eastAsia="sl-SI"/>
                    </w:rPr>
                    <w:t>do 20.11.2023</w:t>
                  </w:r>
                </w:p>
              </w:tc>
            </w:tr>
            <w:tr w:rsidR="00C96DE0" w:rsidRPr="000E6418" w:rsidTr="000E6418">
              <w:trPr>
                <w:trHeight w:val="600"/>
              </w:trPr>
              <w:tc>
                <w:tcPr>
                  <w:tcW w:w="37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6DE0" w:rsidRPr="000E6418" w:rsidRDefault="00C96DE0" w:rsidP="003C67F8">
                  <w:pPr>
                    <w:rPr>
                      <w:rFonts w:ascii="Arial" w:hAnsi="Arial" w:cs="Arial"/>
                      <w:bCs/>
                      <w:color w:val="000000"/>
                      <w:lang w:eastAsia="sl-SI"/>
                    </w:rPr>
                  </w:pPr>
                  <w:r w:rsidRPr="000E6418">
                    <w:rPr>
                      <w:rFonts w:ascii="Arial" w:hAnsi="Arial" w:cs="Arial"/>
                      <w:bCs/>
                      <w:color w:val="000000"/>
                      <w:lang w:eastAsia="sl-SI"/>
                    </w:rPr>
                    <w:t>Priprava kreativnih rešitev in produkcija kampanj za akcijo meso</w:t>
                  </w:r>
                </w:p>
              </w:tc>
              <w:tc>
                <w:tcPr>
                  <w:tcW w:w="42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6DE0" w:rsidRPr="000E6418" w:rsidRDefault="00C96DE0" w:rsidP="003C67F8">
                  <w:pPr>
                    <w:jc w:val="right"/>
                    <w:rPr>
                      <w:rFonts w:ascii="Arial" w:hAnsi="Arial" w:cs="Arial"/>
                      <w:color w:val="000000"/>
                      <w:lang w:eastAsia="sl-SI"/>
                    </w:rPr>
                  </w:pPr>
                  <w:proofErr w:type="spellStart"/>
                  <w:r w:rsidRPr="000E6418">
                    <w:rPr>
                      <w:rFonts w:ascii="Arial" w:hAnsi="Arial" w:cs="Arial"/>
                      <w:color w:val="000000"/>
                      <w:lang w:eastAsia="sl-SI"/>
                    </w:rPr>
                    <w:t>Advertoriali</w:t>
                  </w:r>
                  <w:proofErr w:type="spellEnd"/>
                  <w:r w:rsidRPr="000E6418">
                    <w:rPr>
                      <w:rFonts w:ascii="Arial" w:hAnsi="Arial" w:cs="Arial"/>
                      <w:color w:val="000000"/>
                      <w:lang w:eastAsia="sl-SI"/>
                    </w:rPr>
                    <w:t xml:space="preserve"> za tisk in </w:t>
                  </w:r>
                  <w:proofErr w:type="spellStart"/>
                  <w:r w:rsidRPr="000E6418">
                    <w:rPr>
                      <w:rFonts w:ascii="Arial" w:hAnsi="Arial" w:cs="Arial"/>
                      <w:color w:val="000000"/>
                      <w:lang w:eastAsia="sl-SI"/>
                    </w:rPr>
                    <w:t>digital</w:t>
                  </w:r>
                  <w:proofErr w:type="spellEnd"/>
                  <w:r w:rsidRPr="000E6418">
                    <w:rPr>
                      <w:rFonts w:ascii="Arial" w:hAnsi="Arial" w:cs="Arial"/>
                      <w:color w:val="000000"/>
                      <w:lang w:eastAsia="sl-SI"/>
                    </w:rPr>
                    <w:t xml:space="preserve"> do 20.11.2023, ostalo do 30.3. 2024</w:t>
                  </w:r>
                </w:p>
              </w:tc>
            </w:tr>
            <w:tr w:rsidR="00C96DE0" w:rsidRPr="000E6418" w:rsidTr="000E6418">
              <w:trPr>
                <w:trHeight w:val="600"/>
              </w:trPr>
              <w:tc>
                <w:tcPr>
                  <w:tcW w:w="37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6DE0" w:rsidRPr="000E6418" w:rsidRDefault="00C96DE0" w:rsidP="003C67F8">
                  <w:pPr>
                    <w:rPr>
                      <w:rFonts w:ascii="Arial" w:hAnsi="Arial" w:cs="Arial"/>
                      <w:bCs/>
                      <w:color w:val="000000"/>
                      <w:lang w:eastAsia="sl-SI"/>
                    </w:rPr>
                  </w:pPr>
                  <w:r w:rsidRPr="000E6418">
                    <w:rPr>
                      <w:rFonts w:ascii="Arial" w:hAnsi="Arial" w:cs="Arial"/>
                      <w:bCs/>
                      <w:color w:val="000000"/>
                      <w:lang w:eastAsia="sl-SI"/>
                    </w:rPr>
                    <w:t>Priprava kreativnih rešitev in produkcija kampanj za akcijo mleko</w:t>
                  </w:r>
                </w:p>
              </w:tc>
              <w:tc>
                <w:tcPr>
                  <w:tcW w:w="42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6DE0" w:rsidRPr="000E6418" w:rsidRDefault="00C96DE0" w:rsidP="003C67F8">
                  <w:pPr>
                    <w:jc w:val="right"/>
                    <w:rPr>
                      <w:rFonts w:ascii="Arial" w:hAnsi="Arial" w:cs="Arial"/>
                      <w:color w:val="000000"/>
                      <w:lang w:eastAsia="sl-SI"/>
                    </w:rPr>
                  </w:pPr>
                  <w:proofErr w:type="spellStart"/>
                  <w:r w:rsidRPr="000E6418">
                    <w:rPr>
                      <w:rFonts w:ascii="Arial" w:hAnsi="Arial" w:cs="Arial"/>
                      <w:color w:val="000000"/>
                      <w:lang w:eastAsia="sl-SI"/>
                    </w:rPr>
                    <w:t>Advertoriali</w:t>
                  </w:r>
                  <w:proofErr w:type="spellEnd"/>
                  <w:r w:rsidRPr="000E6418">
                    <w:rPr>
                      <w:rFonts w:ascii="Arial" w:hAnsi="Arial" w:cs="Arial"/>
                      <w:color w:val="000000"/>
                      <w:lang w:eastAsia="sl-SI"/>
                    </w:rPr>
                    <w:t xml:space="preserve"> za tisk in </w:t>
                  </w:r>
                  <w:proofErr w:type="spellStart"/>
                  <w:r w:rsidRPr="000E6418">
                    <w:rPr>
                      <w:rFonts w:ascii="Arial" w:hAnsi="Arial" w:cs="Arial"/>
                      <w:color w:val="000000"/>
                      <w:lang w:eastAsia="sl-SI"/>
                    </w:rPr>
                    <w:t>digital</w:t>
                  </w:r>
                  <w:proofErr w:type="spellEnd"/>
                  <w:r w:rsidRPr="000E6418">
                    <w:rPr>
                      <w:rFonts w:ascii="Arial" w:hAnsi="Arial" w:cs="Arial"/>
                      <w:color w:val="000000"/>
                      <w:lang w:eastAsia="sl-SI"/>
                    </w:rPr>
                    <w:t xml:space="preserve"> do 20.11.2023, ostalo do 30.3. 2024</w:t>
                  </w:r>
                </w:p>
              </w:tc>
            </w:tr>
            <w:tr w:rsidR="00C96DE0" w:rsidRPr="000E6418" w:rsidTr="000E6418">
              <w:trPr>
                <w:trHeight w:val="600"/>
              </w:trPr>
              <w:tc>
                <w:tcPr>
                  <w:tcW w:w="37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6DE0" w:rsidRPr="000E6418" w:rsidRDefault="00C96DE0" w:rsidP="003C67F8">
                  <w:pPr>
                    <w:rPr>
                      <w:rFonts w:ascii="Arial" w:hAnsi="Arial" w:cs="Arial"/>
                      <w:bCs/>
                      <w:color w:val="000000"/>
                      <w:lang w:eastAsia="sl-SI"/>
                    </w:rPr>
                  </w:pPr>
                  <w:r w:rsidRPr="000E6418">
                    <w:rPr>
                      <w:rFonts w:ascii="Arial" w:hAnsi="Arial" w:cs="Arial"/>
                      <w:bCs/>
                      <w:color w:val="000000"/>
                      <w:lang w:eastAsia="sl-SI"/>
                    </w:rPr>
                    <w:t>Posamične tekoče kreativne storitve (adaptacije, manjše spremembe in popravki)</w:t>
                  </w:r>
                </w:p>
              </w:tc>
              <w:tc>
                <w:tcPr>
                  <w:tcW w:w="42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96DE0" w:rsidRPr="000E6418" w:rsidRDefault="00C96DE0" w:rsidP="003C67F8">
                  <w:pPr>
                    <w:jc w:val="right"/>
                    <w:rPr>
                      <w:rFonts w:ascii="Arial" w:hAnsi="Arial" w:cs="Arial"/>
                      <w:color w:val="000000"/>
                      <w:lang w:eastAsia="sl-SI"/>
                    </w:rPr>
                  </w:pPr>
                  <w:r w:rsidRPr="000E6418">
                    <w:rPr>
                      <w:rFonts w:ascii="Arial" w:hAnsi="Arial" w:cs="Arial"/>
                      <w:color w:val="000000"/>
                      <w:lang w:eastAsia="sl-SI"/>
                    </w:rPr>
                    <w:t xml:space="preserve">po potrebi od 30.3. 2024 do 31. 5. 2026. </w:t>
                  </w:r>
                </w:p>
              </w:tc>
            </w:tr>
          </w:tbl>
          <w:p w:rsidR="00C96DE0" w:rsidRPr="000E6418" w:rsidRDefault="00C96DE0" w:rsidP="003C67F8">
            <w:pPr>
              <w:rPr>
                <w:rFonts w:ascii="Arial" w:hAnsi="Arial" w:cs="Arial"/>
              </w:rPr>
            </w:pPr>
          </w:p>
        </w:tc>
        <w:tc>
          <w:tcPr>
            <w:tcW w:w="2691" w:type="dxa"/>
            <w:shd w:val="clear" w:color="auto" w:fill="auto"/>
            <w:noWrap/>
            <w:vAlign w:val="center"/>
          </w:tcPr>
          <w:p w:rsidR="00C96DE0" w:rsidRPr="000E6418" w:rsidRDefault="00C96DE0" w:rsidP="003C67F8">
            <w:pPr>
              <w:rPr>
                <w:rFonts w:ascii="Arial" w:hAnsi="Arial" w:cs="Arial"/>
                <w:b/>
                <w:bCs/>
                <w:color w:val="000000"/>
                <w:lang w:eastAsia="sl-SI"/>
              </w:rPr>
            </w:pPr>
          </w:p>
        </w:tc>
      </w:tr>
    </w:tbl>
    <w:p w:rsidR="00453CEF" w:rsidRDefault="00453CEF" w:rsidP="00A55AFB">
      <w:pPr>
        <w:jc w:val="both"/>
        <w:rPr>
          <w:rFonts w:ascii="Arial" w:hAnsi="Arial" w:cs="Arial"/>
        </w:rPr>
      </w:pPr>
    </w:p>
    <w:p w:rsidR="002C695C" w:rsidRPr="00975300" w:rsidRDefault="00453CEF" w:rsidP="00E35687">
      <w:pPr>
        <w:spacing w:line="264" w:lineRule="auto"/>
        <w:jc w:val="both"/>
        <w:rPr>
          <w:rFonts w:ascii="Arial" w:hAnsi="Arial" w:cs="Arial"/>
        </w:rPr>
      </w:pPr>
      <w:r>
        <w:rPr>
          <w:rFonts w:ascii="Arial" w:hAnsi="Arial" w:cs="Arial"/>
        </w:rPr>
        <w:t>Č</w:t>
      </w:r>
      <w:r w:rsidR="009A78FE">
        <w:rPr>
          <w:rFonts w:ascii="Arial" w:hAnsi="Arial" w:cs="Arial"/>
        </w:rPr>
        <w:t>e iz</w:t>
      </w:r>
      <w:r w:rsidR="002C695C" w:rsidRPr="00975300">
        <w:rPr>
          <w:rFonts w:ascii="Arial" w:hAnsi="Arial" w:cs="Arial"/>
        </w:rPr>
        <w:t>vajalec iz objektivnih razlogov ne more pravočasno izvršiti pogodbenih obveznosti, je o tem dolžan obvestiti naročnika takoj po nastanku teh razlogov, najkasneje v roku</w:t>
      </w:r>
      <w:r w:rsidR="00907BEC" w:rsidRPr="00975300">
        <w:rPr>
          <w:rFonts w:ascii="Arial" w:hAnsi="Arial" w:cs="Arial"/>
        </w:rPr>
        <w:t xml:space="preserve"> 5</w:t>
      </w:r>
      <w:r w:rsidR="002C695C" w:rsidRPr="00975300">
        <w:rPr>
          <w:rFonts w:ascii="Arial" w:hAnsi="Arial" w:cs="Arial"/>
        </w:rPr>
        <w:t xml:space="preserve"> </w:t>
      </w:r>
      <w:r w:rsidR="00907BEC" w:rsidRPr="00975300">
        <w:rPr>
          <w:rFonts w:ascii="Arial" w:hAnsi="Arial" w:cs="Arial"/>
        </w:rPr>
        <w:t>(</w:t>
      </w:r>
      <w:r w:rsidR="002C695C" w:rsidRPr="00975300">
        <w:rPr>
          <w:rFonts w:ascii="Arial" w:hAnsi="Arial" w:cs="Arial"/>
        </w:rPr>
        <w:t>petih</w:t>
      </w:r>
      <w:r w:rsidR="00907BEC" w:rsidRPr="00975300">
        <w:rPr>
          <w:rFonts w:ascii="Arial" w:hAnsi="Arial" w:cs="Arial"/>
        </w:rPr>
        <w:t>)</w:t>
      </w:r>
      <w:r w:rsidR="002C695C" w:rsidRPr="00975300">
        <w:rPr>
          <w:rFonts w:ascii="Arial" w:hAnsi="Arial" w:cs="Arial"/>
        </w:rPr>
        <w:t xml:space="preserve"> dni in prositi za njegovo primerno podaljšanje. Podaljšanje pogodbenega roka je mogoče le pred njegovim potekom.</w:t>
      </w:r>
    </w:p>
    <w:p w:rsidR="002C695C" w:rsidRPr="00975300" w:rsidRDefault="002C695C" w:rsidP="00E35687">
      <w:pPr>
        <w:spacing w:line="264" w:lineRule="auto"/>
        <w:rPr>
          <w:rFonts w:ascii="Arial" w:hAnsi="Arial" w:cs="Arial"/>
        </w:rPr>
      </w:pPr>
    </w:p>
    <w:p w:rsidR="002C695C" w:rsidRPr="00975300" w:rsidRDefault="002C695C" w:rsidP="00E35687">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2C695C" w:rsidRPr="00975300" w:rsidRDefault="002C695C" w:rsidP="00E35687">
      <w:pPr>
        <w:spacing w:line="264" w:lineRule="auto"/>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rsidR="00906057" w:rsidRPr="00CD750F" w:rsidRDefault="00906057" w:rsidP="00906057">
      <w:pPr>
        <w:spacing w:line="240" w:lineRule="atLeast"/>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rsidR="004E2D60" w:rsidRPr="00975300" w:rsidRDefault="004E2D60" w:rsidP="00E35687">
      <w:pPr>
        <w:spacing w:line="264" w:lineRule="auto"/>
        <w:rPr>
          <w:rFonts w:ascii="Arial" w:hAnsi="Arial" w:cs="Arial"/>
        </w:rPr>
      </w:pPr>
    </w:p>
    <w:p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rsidR="002C695C" w:rsidRPr="00975300" w:rsidRDefault="002C695C" w:rsidP="00E35687">
      <w:pPr>
        <w:spacing w:line="264" w:lineRule="auto"/>
        <w:rPr>
          <w:rFonts w:ascii="Arial" w:hAnsi="Arial" w:cs="Arial"/>
        </w:rPr>
      </w:pPr>
    </w:p>
    <w:p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rsidR="00E91B60" w:rsidRDefault="00E91B60" w:rsidP="00A95EBE">
      <w:pPr>
        <w:spacing w:line="264" w:lineRule="auto"/>
        <w:jc w:val="both"/>
        <w:rPr>
          <w:rFonts w:ascii="Arial" w:hAnsi="Arial" w:cs="Arial"/>
        </w:rPr>
      </w:pPr>
    </w:p>
    <w:p w:rsidR="0004566F" w:rsidRDefault="0004566F" w:rsidP="00A95EBE">
      <w:pPr>
        <w:spacing w:line="264" w:lineRule="auto"/>
        <w:jc w:val="both"/>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rsidR="002C695C" w:rsidRPr="00975300" w:rsidRDefault="002C695C" w:rsidP="00D16FCD">
      <w:pPr>
        <w:spacing w:line="264" w:lineRule="auto"/>
        <w:rPr>
          <w:rFonts w:ascii="Arial" w:hAnsi="Arial" w:cs="Arial"/>
        </w:rPr>
      </w:pPr>
    </w:p>
    <w:p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rsidR="00673E9C" w:rsidRDefault="00673E9C" w:rsidP="00E35687">
      <w:pPr>
        <w:spacing w:line="264" w:lineRule="auto"/>
        <w:jc w:val="center"/>
        <w:rPr>
          <w:rFonts w:ascii="Arial" w:hAnsi="Arial" w:cs="Arial"/>
        </w:rPr>
      </w:pPr>
    </w:p>
    <w:p w:rsidR="00673E9C" w:rsidRDefault="00673E9C" w:rsidP="00673E9C">
      <w:pPr>
        <w:pStyle w:val="OdstavekUredba1"/>
        <w:numPr>
          <w:ilvl w:val="0"/>
          <w:numId w:val="0"/>
        </w:numPr>
        <w:tabs>
          <w:tab w:val="left" w:pos="0"/>
        </w:tabs>
        <w:spacing w:line="240" w:lineRule="atLeast"/>
        <w:rPr>
          <w:rFonts w:cs="Arial"/>
          <w:bCs/>
          <w:noProof/>
          <w:lang w:val="sl-SI"/>
        </w:rPr>
      </w:pPr>
      <w:r>
        <w:rPr>
          <w:rFonts w:cs="Arial"/>
          <w:bCs/>
          <w:noProof/>
          <w:lang w:val="sl-SI"/>
        </w:rPr>
        <w:t>Izvajalec</w:t>
      </w:r>
      <w:r>
        <w:rPr>
          <w:rFonts w:cs="Arial"/>
          <w:bCs/>
          <w:noProof/>
        </w:rPr>
        <w:t xml:space="preserve"> bo </w:t>
      </w:r>
      <w:r>
        <w:rPr>
          <w:rFonts w:cs="Arial"/>
          <w:bCs/>
          <w:noProof/>
          <w:lang w:val="sl-SI"/>
        </w:rPr>
        <w:t>naročniku</w:t>
      </w:r>
      <w:r>
        <w:rPr>
          <w:rFonts w:cs="Arial"/>
          <w:bCs/>
          <w:noProof/>
        </w:rPr>
        <w:t xml:space="preserve"> </w:t>
      </w:r>
      <w:r>
        <w:rPr>
          <w:rFonts w:cs="Arial"/>
          <w:bCs/>
          <w:noProof/>
          <w:lang w:val="sl-SI"/>
        </w:rPr>
        <w:t xml:space="preserve">izstavil </w:t>
      </w:r>
      <w:r w:rsidR="000E6418" w:rsidRPr="000E6418">
        <w:rPr>
          <w:rFonts w:cs="Arial"/>
          <w:b/>
          <w:bCs/>
          <w:noProof/>
          <w:lang w:val="sl-SI"/>
        </w:rPr>
        <w:t>4</w:t>
      </w:r>
      <w:r w:rsidR="00255852" w:rsidRPr="000E6418">
        <w:rPr>
          <w:rFonts w:cs="Arial"/>
          <w:b/>
          <w:bCs/>
          <w:noProof/>
          <w:lang w:val="sl-SI"/>
        </w:rPr>
        <w:t xml:space="preserve"> </w:t>
      </w:r>
      <w:r w:rsidRPr="00673E9C">
        <w:rPr>
          <w:rFonts w:cs="Arial"/>
          <w:b/>
          <w:bCs/>
          <w:noProof/>
        </w:rPr>
        <w:t>e-račun</w:t>
      </w:r>
      <w:r w:rsidR="000E6418">
        <w:rPr>
          <w:rFonts w:cs="Arial"/>
          <w:b/>
          <w:bCs/>
          <w:noProof/>
          <w:lang w:val="sl-SI"/>
        </w:rPr>
        <w:t>e</w:t>
      </w:r>
      <w:r>
        <w:rPr>
          <w:rFonts w:cs="Arial"/>
          <w:bCs/>
          <w:noProof/>
        </w:rPr>
        <w:t xml:space="preserve"> </w:t>
      </w:r>
      <w:r>
        <w:rPr>
          <w:rFonts w:cs="Arial"/>
          <w:bCs/>
          <w:noProof/>
          <w:lang w:val="sl-SI"/>
        </w:rPr>
        <w:t xml:space="preserve">po opravljenem delu in sicer:  </w:t>
      </w:r>
    </w:p>
    <w:p w:rsidR="00C5736D" w:rsidRDefault="00C5736D" w:rsidP="00673E9C">
      <w:pPr>
        <w:pStyle w:val="OdstavekUredba1"/>
        <w:numPr>
          <w:ilvl w:val="0"/>
          <w:numId w:val="0"/>
        </w:numPr>
        <w:tabs>
          <w:tab w:val="left" w:pos="0"/>
        </w:tabs>
        <w:spacing w:line="240" w:lineRule="atLeast"/>
        <w:rPr>
          <w:rFonts w:cs="Arial"/>
          <w:bCs/>
          <w:noProof/>
          <w:lang w:val="sl-SI"/>
        </w:rPr>
      </w:pPr>
    </w:p>
    <w:p w:rsidR="000E6418" w:rsidRPr="000E6418" w:rsidRDefault="000E6418" w:rsidP="000E6418">
      <w:pPr>
        <w:jc w:val="both"/>
        <w:rPr>
          <w:rFonts w:ascii="Arial" w:hAnsi="Arial" w:cs="Arial"/>
        </w:rPr>
      </w:pPr>
      <w:r w:rsidRPr="000E6418">
        <w:rPr>
          <w:rFonts w:ascii="Arial" w:hAnsi="Arial" w:cs="Arial"/>
        </w:rPr>
        <w:t xml:space="preserve">za leto 2023 november 2023  </w:t>
      </w:r>
    </w:p>
    <w:p w:rsidR="000E6418" w:rsidRPr="000E6418" w:rsidRDefault="000E6418" w:rsidP="000E6418">
      <w:pPr>
        <w:jc w:val="both"/>
        <w:rPr>
          <w:rFonts w:ascii="Arial" w:hAnsi="Arial" w:cs="Arial"/>
        </w:rPr>
      </w:pPr>
      <w:r w:rsidRPr="000E6418">
        <w:rPr>
          <w:rFonts w:ascii="Arial" w:hAnsi="Arial" w:cs="Arial"/>
        </w:rPr>
        <w:t xml:space="preserve">za leto 2024 april 2024  </w:t>
      </w:r>
    </w:p>
    <w:p w:rsidR="000E6418" w:rsidRPr="000E6418" w:rsidRDefault="000E6418" w:rsidP="000E6418">
      <w:pPr>
        <w:jc w:val="both"/>
        <w:rPr>
          <w:rFonts w:ascii="Arial" w:hAnsi="Arial" w:cs="Arial"/>
        </w:rPr>
      </w:pPr>
      <w:r w:rsidRPr="000E6418">
        <w:rPr>
          <w:rFonts w:ascii="Arial" w:hAnsi="Arial" w:cs="Arial"/>
        </w:rPr>
        <w:t xml:space="preserve">za leto 2025 april 2025  </w:t>
      </w:r>
    </w:p>
    <w:p w:rsidR="000E6418" w:rsidRPr="000E6418" w:rsidRDefault="000E6418" w:rsidP="000E6418">
      <w:pPr>
        <w:jc w:val="both"/>
        <w:rPr>
          <w:rFonts w:ascii="Arial" w:hAnsi="Arial" w:cs="Arial"/>
        </w:rPr>
      </w:pPr>
      <w:r w:rsidRPr="000E6418">
        <w:rPr>
          <w:rFonts w:ascii="Arial" w:hAnsi="Arial" w:cs="Arial"/>
        </w:rPr>
        <w:t xml:space="preserve">za leto 2026 junij 2026 </w:t>
      </w:r>
    </w:p>
    <w:p w:rsidR="00255852" w:rsidRDefault="00255852" w:rsidP="00673E9C">
      <w:pPr>
        <w:pStyle w:val="OdstavekUredba1"/>
        <w:numPr>
          <w:ilvl w:val="0"/>
          <w:numId w:val="0"/>
        </w:numPr>
        <w:tabs>
          <w:tab w:val="left" w:pos="0"/>
        </w:tabs>
        <w:spacing w:line="240" w:lineRule="atLeast"/>
        <w:rPr>
          <w:rFonts w:cs="Arial"/>
          <w:bCs/>
          <w:noProof/>
          <w:lang w:val="sl-SI"/>
        </w:rPr>
      </w:pPr>
    </w:p>
    <w:p w:rsidR="004964CD" w:rsidRDefault="00C5736D" w:rsidP="007D11F0">
      <w:pPr>
        <w:pStyle w:val="Odstavekseznama"/>
        <w:overflowPunct/>
        <w:autoSpaceDE/>
        <w:autoSpaceDN/>
        <w:adjustRightInd/>
        <w:spacing w:after="200" w:line="276" w:lineRule="auto"/>
        <w:ind w:left="0"/>
        <w:contextualSpacing/>
        <w:jc w:val="both"/>
        <w:textAlignment w:val="auto"/>
        <w:rPr>
          <w:rFonts w:ascii="Arial" w:hAnsi="Arial" w:cs="Arial"/>
        </w:rPr>
      </w:pPr>
      <w:r w:rsidRPr="00C5736D">
        <w:rPr>
          <w:rFonts w:ascii="Arial" w:hAnsi="Arial" w:cs="Arial"/>
        </w:rPr>
        <w:t>Izvajalec lahko</w:t>
      </w:r>
      <w:r w:rsidR="00255852">
        <w:rPr>
          <w:rFonts w:ascii="Arial" w:hAnsi="Arial" w:cs="Arial"/>
        </w:rPr>
        <w:t xml:space="preserve"> naročniku izstavi </w:t>
      </w:r>
      <w:r w:rsidR="000E6418">
        <w:rPr>
          <w:rFonts w:ascii="Arial" w:hAnsi="Arial" w:cs="Arial"/>
        </w:rPr>
        <w:t xml:space="preserve">posamezni </w:t>
      </w:r>
      <w:r w:rsidRPr="00C5736D">
        <w:rPr>
          <w:rFonts w:ascii="Arial" w:hAnsi="Arial" w:cs="Arial"/>
        </w:rPr>
        <w:t>račun</w:t>
      </w:r>
      <w:r w:rsidR="004964CD">
        <w:rPr>
          <w:rFonts w:ascii="Arial" w:hAnsi="Arial" w:cs="Arial"/>
        </w:rPr>
        <w:t>:</w:t>
      </w:r>
      <w:r w:rsidR="00255852">
        <w:rPr>
          <w:rFonts w:ascii="Arial" w:hAnsi="Arial" w:cs="Arial"/>
        </w:rPr>
        <w:t xml:space="preserve"> </w:t>
      </w:r>
    </w:p>
    <w:p w:rsidR="004964CD" w:rsidRDefault="004964CD" w:rsidP="007D11F0">
      <w:pPr>
        <w:pStyle w:val="Odstavekseznama"/>
        <w:overflowPunct/>
        <w:autoSpaceDE/>
        <w:autoSpaceDN/>
        <w:adjustRightInd/>
        <w:spacing w:after="200" w:line="276" w:lineRule="auto"/>
        <w:ind w:left="0"/>
        <w:contextualSpacing/>
        <w:jc w:val="both"/>
        <w:textAlignment w:val="auto"/>
        <w:rPr>
          <w:rFonts w:ascii="Arial" w:hAnsi="Arial" w:cs="Arial"/>
        </w:rPr>
      </w:pPr>
    </w:p>
    <w:p w:rsidR="004964CD" w:rsidRDefault="004964CD" w:rsidP="007D11F0">
      <w:pPr>
        <w:pStyle w:val="Odstavekseznama"/>
        <w:overflowPunct/>
        <w:autoSpaceDE/>
        <w:autoSpaceDN/>
        <w:adjustRightInd/>
        <w:spacing w:after="200" w:line="276" w:lineRule="auto"/>
        <w:ind w:left="0"/>
        <w:contextualSpacing/>
        <w:jc w:val="both"/>
        <w:textAlignment w:val="auto"/>
        <w:rPr>
          <w:rFonts w:ascii="Arial" w:hAnsi="Arial" w:cs="Arial"/>
        </w:rPr>
      </w:pPr>
      <w:r>
        <w:rPr>
          <w:rFonts w:ascii="Arial" w:hAnsi="Arial" w:cs="Arial"/>
        </w:rPr>
        <w:t xml:space="preserve"> 1. po </w:t>
      </w:r>
      <w:r w:rsidR="007D11F0">
        <w:rPr>
          <w:rFonts w:ascii="Arial" w:hAnsi="Arial" w:cs="Arial"/>
        </w:rPr>
        <w:t>o potrditvi opravljenih del s strani naročnika</w:t>
      </w:r>
    </w:p>
    <w:p w:rsidR="004964CD" w:rsidRDefault="004964CD" w:rsidP="004964CD">
      <w:pPr>
        <w:pStyle w:val="Odstavekseznama"/>
        <w:overflowPunct/>
        <w:autoSpaceDE/>
        <w:autoSpaceDN/>
        <w:adjustRightInd/>
        <w:spacing w:after="200" w:line="276" w:lineRule="auto"/>
        <w:ind w:left="0"/>
        <w:contextualSpacing/>
        <w:jc w:val="both"/>
        <w:textAlignment w:val="auto"/>
        <w:rPr>
          <w:rFonts w:ascii="Arial" w:hAnsi="Arial" w:cs="Arial"/>
        </w:rPr>
      </w:pPr>
      <w:r>
        <w:rPr>
          <w:rFonts w:ascii="Arial" w:hAnsi="Arial" w:cs="Arial"/>
        </w:rPr>
        <w:t xml:space="preserve"> 2. p</w:t>
      </w:r>
      <w:r w:rsidR="00C5736D" w:rsidRPr="00C5736D">
        <w:rPr>
          <w:rFonts w:ascii="Arial" w:hAnsi="Arial" w:cs="Arial"/>
          <w:bCs/>
        </w:rPr>
        <w:t>o izključnem prenosu materialnih avtorskih pravic</w:t>
      </w:r>
      <w:r w:rsidR="00C5736D" w:rsidRPr="00C5736D">
        <w:rPr>
          <w:rFonts w:ascii="Arial" w:hAnsi="Arial" w:cs="Arial"/>
        </w:rPr>
        <w:t xml:space="preserve"> </w:t>
      </w:r>
      <w:r w:rsidR="00C5736D" w:rsidRPr="00C5736D">
        <w:rPr>
          <w:rFonts w:ascii="Arial" w:hAnsi="Arial" w:cs="Arial"/>
          <w:bCs/>
        </w:rPr>
        <w:t>na MKGP</w:t>
      </w:r>
      <w:r w:rsidR="00C5736D" w:rsidRPr="00C5736D">
        <w:rPr>
          <w:rFonts w:ascii="Arial" w:hAnsi="Arial" w:cs="Arial"/>
        </w:rPr>
        <w:t xml:space="preserve"> po navedenih določbah iz </w:t>
      </w:r>
      <w:r w:rsidR="00A452CC">
        <w:rPr>
          <w:rFonts w:ascii="Arial" w:hAnsi="Arial" w:cs="Arial"/>
        </w:rPr>
        <w:t xml:space="preserve">5. 2. </w:t>
      </w:r>
      <w:r w:rsidR="00255852">
        <w:rPr>
          <w:rFonts w:ascii="Arial" w:hAnsi="Arial" w:cs="Arial"/>
        </w:rPr>
        <w:t xml:space="preserve">točke </w:t>
      </w:r>
    </w:p>
    <w:p w:rsidR="00C5736D" w:rsidRPr="00C5736D" w:rsidRDefault="004964CD" w:rsidP="004964CD">
      <w:pPr>
        <w:pStyle w:val="Odstavekseznama"/>
        <w:overflowPunct/>
        <w:autoSpaceDE/>
        <w:autoSpaceDN/>
        <w:adjustRightInd/>
        <w:spacing w:after="200" w:line="276" w:lineRule="auto"/>
        <w:ind w:left="0"/>
        <w:contextualSpacing/>
        <w:jc w:val="both"/>
        <w:textAlignment w:val="auto"/>
        <w:rPr>
          <w:rFonts w:ascii="Arial" w:hAnsi="Arial" w:cs="Arial"/>
        </w:rPr>
      </w:pPr>
      <w:r>
        <w:rPr>
          <w:rFonts w:ascii="Arial" w:hAnsi="Arial" w:cs="Arial"/>
        </w:rPr>
        <w:t xml:space="preserve">     </w:t>
      </w:r>
      <w:r w:rsidR="00255852">
        <w:rPr>
          <w:rFonts w:ascii="Arial" w:hAnsi="Arial" w:cs="Arial"/>
        </w:rPr>
        <w:t>Priloge 1 Projektne naloge</w:t>
      </w:r>
    </w:p>
    <w:p w:rsidR="00B11D39" w:rsidRDefault="00B11D39" w:rsidP="00B11D39">
      <w:pPr>
        <w:spacing w:line="264" w:lineRule="auto"/>
        <w:jc w:val="both"/>
        <w:rPr>
          <w:rFonts w:ascii="Arial" w:hAnsi="Arial" w:cs="Arial"/>
          <w:color w:val="000000"/>
        </w:rPr>
      </w:pPr>
      <w:r>
        <w:rPr>
          <w:rFonts w:ascii="Arial" w:hAnsi="Arial" w:cs="Arial"/>
          <w:color w:val="000000"/>
        </w:rPr>
        <w:t xml:space="preserve">Podizvajalec (v primeru, da bo priložil zahtevo za neposredno plačilo) </w:t>
      </w:r>
      <w:r w:rsidRPr="00975300">
        <w:rPr>
          <w:rFonts w:ascii="Arial" w:hAnsi="Arial" w:cs="Arial"/>
          <w:color w:val="000000"/>
        </w:rPr>
        <w:t>bo račun</w:t>
      </w:r>
      <w:r>
        <w:rPr>
          <w:rFonts w:ascii="Arial" w:hAnsi="Arial" w:cs="Arial"/>
          <w:color w:val="000000"/>
        </w:rPr>
        <w:t xml:space="preserve"> </w:t>
      </w:r>
      <w:r w:rsidRPr="00975300">
        <w:rPr>
          <w:rFonts w:ascii="Arial" w:hAnsi="Arial" w:cs="Arial"/>
          <w:color w:val="000000"/>
        </w:rPr>
        <w:t xml:space="preserve">za izvedeno </w:t>
      </w:r>
      <w:r>
        <w:rPr>
          <w:rFonts w:ascii="Arial" w:hAnsi="Arial" w:cs="Arial"/>
          <w:color w:val="000000"/>
        </w:rPr>
        <w:t>storitev</w:t>
      </w:r>
      <w:r w:rsidRPr="00975300">
        <w:rPr>
          <w:rFonts w:ascii="Arial" w:hAnsi="Arial" w:cs="Arial"/>
          <w:color w:val="000000"/>
        </w:rPr>
        <w:t xml:space="preserve"> po tej pogodbi</w:t>
      </w:r>
      <w:r w:rsidR="007F59DB">
        <w:rPr>
          <w:rFonts w:ascii="Arial" w:hAnsi="Arial" w:cs="Arial"/>
          <w:color w:val="000000"/>
        </w:rPr>
        <w:t xml:space="preserve"> </w:t>
      </w:r>
      <w:r w:rsidRPr="00975300">
        <w:rPr>
          <w:rFonts w:ascii="Arial" w:hAnsi="Arial" w:cs="Arial"/>
          <w:color w:val="000000"/>
        </w:rPr>
        <w:t xml:space="preserve">izstavil </w:t>
      </w:r>
      <w:r>
        <w:rPr>
          <w:rFonts w:ascii="Arial" w:hAnsi="Arial" w:cs="Arial"/>
          <w:color w:val="000000"/>
        </w:rPr>
        <w:t>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620487" w:rsidRDefault="00620487" w:rsidP="00620487">
      <w:pPr>
        <w:spacing w:line="264" w:lineRule="auto"/>
        <w:jc w:val="both"/>
        <w:rPr>
          <w:rFonts w:ascii="Arial" w:hAnsi="Arial" w:cs="Arial"/>
          <w:color w:val="000000"/>
        </w:rPr>
      </w:pPr>
    </w:p>
    <w:p w:rsidR="002C695C" w:rsidRPr="00975300" w:rsidRDefault="002C695C" w:rsidP="00E35687">
      <w:pPr>
        <w:spacing w:line="264" w:lineRule="auto"/>
        <w:jc w:val="both"/>
        <w:rPr>
          <w:rFonts w:ascii="Arial" w:hAnsi="Arial" w:cs="Arial"/>
        </w:rPr>
      </w:pPr>
      <w:r w:rsidRPr="00975300">
        <w:rPr>
          <w:rFonts w:ascii="Arial" w:hAnsi="Arial" w:cs="Arial"/>
        </w:rPr>
        <w:t>Pri izstavitvi računa se mora sklicevati na številko pogodbe in pri tem upoštevati pogodbeno vrednost, ki je razvidna iz ponudbe izvajalca.</w:t>
      </w:r>
    </w:p>
    <w:p w:rsidR="002C695C" w:rsidRPr="00975300" w:rsidRDefault="002C695C" w:rsidP="00E35687">
      <w:pPr>
        <w:spacing w:line="264" w:lineRule="auto"/>
        <w:rPr>
          <w:rFonts w:ascii="Arial" w:hAnsi="Arial" w:cs="Arial"/>
        </w:rPr>
      </w:pPr>
    </w:p>
    <w:p w:rsidR="004A583A" w:rsidRDefault="002C695C" w:rsidP="00E35687">
      <w:pPr>
        <w:spacing w:line="264" w:lineRule="auto"/>
        <w:jc w:val="both"/>
        <w:rPr>
          <w:rFonts w:ascii="Arial" w:hAnsi="Arial" w:cs="Arial"/>
        </w:rPr>
      </w:pPr>
      <w:r w:rsidRPr="00975300">
        <w:rPr>
          <w:rFonts w:ascii="Arial" w:hAnsi="Arial" w:cs="Arial"/>
        </w:rPr>
        <w:t>Predstavnik naročnika mora na podl</w:t>
      </w:r>
      <w:r w:rsidR="006B5E0F" w:rsidRPr="00975300">
        <w:rPr>
          <w:rFonts w:ascii="Arial" w:hAnsi="Arial" w:cs="Arial"/>
        </w:rPr>
        <w:t>agi pregleda opravljene naloge</w:t>
      </w:r>
      <w:r w:rsidRPr="00975300">
        <w:rPr>
          <w:rFonts w:ascii="Arial" w:hAnsi="Arial" w:cs="Arial"/>
        </w:rPr>
        <w:t xml:space="preserve"> iz te pogodbe in rezultatov pogodbenega dela potrditi ali zavrniti račun</w:t>
      </w:r>
      <w:r w:rsidR="004A583A">
        <w:rPr>
          <w:rFonts w:ascii="Arial" w:hAnsi="Arial" w:cs="Arial"/>
        </w:rPr>
        <w:t>.</w:t>
      </w:r>
    </w:p>
    <w:p w:rsidR="004A583A" w:rsidRDefault="004A583A" w:rsidP="00E35687">
      <w:pPr>
        <w:spacing w:line="264" w:lineRule="auto"/>
        <w:jc w:val="both"/>
        <w:rPr>
          <w:rFonts w:ascii="Arial" w:hAnsi="Arial" w:cs="Arial"/>
        </w:rPr>
      </w:pPr>
    </w:p>
    <w:p w:rsidR="002C695C" w:rsidRPr="00975300" w:rsidRDefault="002C695C" w:rsidP="00E35687">
      <w:pPr>
        <w:spacing w:line="264" w:lineRule="auto"/>
        <w:jc w:val="both"/>
        <w:rPr>
          <w:rFonts w:ascii="Arial" w:hAnsi="Arial" w:cs="Arial"/>
        </w:rPr>
      </w:pPr>
      <w:r w:rsidRPr="00975300">
        <w:rPr>
          <w:rFonts w:ascii="Arial" w:hAnsi="Arial" w:cs="Arial"/>
        </w:rPr>
        <w:t>Sporni račun oziroma njegov del bo naročnik s protestom vrnil izvajalcu. Šele čas, ko prejme naročnik popravljen račun v skladu s protestom, šteje za dan prejema računa.</w:t>
      </w:r>
    </w:p>
    <w:p w:rsidR="00D16FCD" w:rsidRDefault="00D16FCD" w:rsidP="00D16FCD">
      <w:pPr>
        <w:spacing w:line="264" w:lineRule="auto"/>
        <w:jc w:val="center"/>
        <w:rPr>
          <w:rFonts w:ascii="Arial" w:hAnsi="Arial" w:cs="Arial"/>
        </w:rPr>
      </w:pPr>
    </w:p>
    <w:p w:rsidR="0004566F" w:rsidRDefault="00D16FCD" w:rsidP="00D16FCD">
      <w:pPr>
        <w:spacing w:line="264" w:lineRule="auto"/>
        <w:jc w:val="center"/>
        <w:rPr>
          <w:rFonts w:ascii="Arial" w:hAnsi="Arial" w:cs="Arial"/>
        </w:rPr>
      </w:pPr>
      <w:r w:rsidRPr="00975300">
        <w:rPr>
          <w:rFonts w:ascii="Arial" w:hAnsi="Arial" w:cs="Arial"/>
        </w:rPr>
        <w:t xml:space="preserve">  </w:t>
      </w:r>
    </w:p>
    <w:p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9B449D">
        <w:rPr>
          <w:rFonts w:ascii="Arial" w:hAnsi="Arial" w:cs="Arial"/>
        </w:rPr>
        <w:t>1</w:t>
      </w:r>
      <w:r w:rsidRPr="00975300">
        <w:rPr>
          <w:rFonts w:ascii="Arial" w:hAnsi="Arial" w:cs="Arial"/>
        </w:rPr>
        <w:t>.   člen</w:t>
      </w:r>
    </w:p>
    <w:p w:rsidR="004A583A" w:rsidRDefault="004A583A" w:rsidP="004A583A">
      <w:pPr>
        <w:pStyle w:val="Telobesedila"/>
        <w:spacing w:line="264" w:lineRule="auto"/>
        <w:rPr>
          <w:rFonts w:ascii="Arial" w:hAnsi="Arial" w:cs="Arial"/>
          <w:sz w:val="20"/>
        </w:rPr>
      </w:pPr>
    </w:p>
    <w:p w:rsidR="00673E9C" w:rsidRDefault="00673E9C" w:rsidP="00673E9C">
      <w:pPr>
        <w:pStyle w:val="Telobesedila"/>
        <w:spacing w:line="264" w:lineRule="auto"/>
        <w:rPr>
          <w:rFonts w:ascii="Arial" w:hAnsi="Arial" w:cs="Arial"/>
          <w:sz w:val="20"/>
        </w:rPr>
      </w:pPr>
      <w:r w:rsidRPr="00883AA2">
        <w:rPr>
          <w:rFonts w:ascii="Arial" w:hAnsi="Arial" w:cs="Arial"/>
          <w:sz w:val="20"/>
        </w:rPr>
        <w:t>Naročnik bo izvajalcu izstavljen račun</w:t>
      </w:r>
      <w:r>
        <w:rPr>
          <w:rFonts w:ascii="Arial" w:hAnsi="Arial" w:cs="Arial"/>
          <w:sz w:val="20"/>
        </w:rPr>
        <w:t xml:space="preserve"> v višini do :</w:t>
      </w:r>
    </w:p>
    <w:p w:rsidR="00673E9C" w:rsidRDefault="00673E9C" w:rsidP="00673E9C">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1. </w:t>
      </w:r>
      <w:r>
        <w:rPr>
          <w:rFonts w:ascii="Arial" w:hAnsi="Arial" w:cs="Arial"/>
          <w:b/>
        </w:rPr>
        <w:t>račun</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p>
    <w:p w:rsidR="00673E9C" w:rsidRPr="00CD750F" w:rsidRDefault="00673E9C" w:rsidP="00673E9C">
      <w:pPr>
        <w:overflowPunct/>
        <w:autoSpaceDE/>
        <w:autoSpaceDN/>
        <w:adjustRightInd/>
        <w:spacing w:line="260" w:lineRule="atLeast"/>
        <w:jc w:val="both"/>
        <w:textAlignment w:val="auto"/>
        <w:rPr>
          <w:rFonts w:ascii="Arial" w:hAnsi="Arial" w:cs="Arial"/>
        </w:rPr>
      </w:pPr>
    </w:p>
    <w:p w:rsidR="00673E9C" w:rsidRDefault="00673E9C" w:rsidP="00673E9C">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2. </w:t>
      </w:r>
      <w:r>
        <w:rPr>
          <w:rFonts w:ascii="Arial" w:hAnsi="Arial" w:cs="Arial"/>
          <w:b/>
        </w:rPr>
        <w:t>račun</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r w:rsidRPr="00CD750F">
        <w:rPr>
          <w:rFonts w:ascii="Arial" w:hAnsi="Arial" w:cs="Arial"/>
        </w:rPr>
        <w:t xml:space="preserve"> </w:t>
      </w:r>
    </w:p>
    <w:p w:rsidR="00673E9C" w:rsidRDefault="00673E9C" w:rsidP="00673E9C">
      <w:pPr>
        <w:overflowPunct/>
        <w:autoSpaceDE/>
        <w:autoSpaceDN/>
        <w:adjustRightInd/>
        <w:spacing w:line="260" w:lineRule="atLeast"/>
        <w:jc w:val="both"/>
        <w:textAlignment w:val="auto"/>
        <w:rPr>
          <w:rFonts w:ascii="Arial" w:hAnsi="Arial" w:cs="Arial"/>
        </w:rPr>
      </w:pPr>
    </w:p>
    <w:p w:rsidR="00754DFF" w:rsidRDefault="00754DFF" w:rsidP="00754DFF">
      <w:pPr>
        <w:overflowPunct/>
        <w:autoSpaceDE/>
        <w:autoSpaceDN/>
        <w:adjustRightInd/>
        <w:spacing w:line="260" w:lineRule="atLeast"/>
        <w:jc w:val="both"/>
        <w:textAlignment w:val="auto"/>
        <w:rPr>
          <w:rFonts w:ascii="Arial" w:hAnsi="Arial" w:cs="Arial"/>
        </w:rPr>
      </w:pPr>
      <w:r>
        <w:rPr>
          <w:rFonts w:ascii="Arial" w:hAnsi="Arial" w:cs="Arial"/>
          <w:b/>
        </w:rPr>
        <w:t>3</w:t>
      </w:r>
      <w:r w:rsidRPr="001154AB">
        <w:rPr>
          <w:rFonts w:ascii="Arial" w:hAnsi="Arial" w:cs="Arial"/>
          <w:b/>
        </w:rPr>
        <w:t xml:space="preserve">. </w:t>
      </w:r>
      <w:r>
        <w:rPr>
          <w:rFonts w:ascii="Arial" w:hAnsi="Arial" w:cs="Arial"/>
          <w:b/>
        </w:rPr>
        <w:t>račun</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p>
    <w:p w:rsidR="00754DFF" w:rsidRPr="00CD750F" w:rsidRDefault="00754DFF" w:rsidP="00754DFF">
      <w:pPr>
        <w:overflowPunct/>
        <w:autoSpaceDE/>
        <w:autoSpaceDN/>
        <w:adjustRightInd/>
        <w:spacing w:line="260" w:lineRule="atLeast"/>
        <w:jc w:val="both"/>
        <w:textAlignment w:val="auto"/>
        <w:rPr>
          <w:rFonts w:ascii="Arial" w:hAnsi="Arial" w:cs="Arial"/>
        </w:rPr>
      </w:pPr>
    </w:p>
    <w:p w:rsidR="00754DFF" w:rsidRDefault="00754DFF" w:rsidP="00754DFF">
      <w:pPr>
        <w:overflowPunct/>
        <w:autoSpaceDE/>
        <w:autoSpaceDN/>
        <w:adjustRightInd/>
        <w:spacing w:line="260" w:lineRule="atLeast"/>
        <w:jc w:val="both"/>
        <w:textAlignment w:val="auto"/>
        <w:rPr>
          <w:rFonts w:ascii="Arial" w:hAnsi="Arial" w:cs="Arial"/>
        </w:rPr>
      </w:pPr>
      <w:r>
        <w:rPr>
          <w:rFonts w:ascii="Arial" w:hAnsi="Arial" w:cs="Arial"/>
          <w:b/>
        </w:rPr>
        <w:t>4</w:t>
      </w:r>
      <w:r w:rsidRPr="001154AB">
        <w:rPr>
          <w:rFonts w:ascii="Arial" w:hAnsi="Arial" w:cs="Arial"/>
          <w:b/>
        </w:rPr>
        <w:t xml:space="preserve">. </w:t>
      </w:r>
      <w:r>
        <w:rPr>
          <w:rFonts w:ascii="Arial" w:hAnsi="Arial" w:cs="Arial"/>
          <w:b/>
        </w:rPr>
        <w:t>račun</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r w:rsidRPr="00CD750F">
        <w:rPr>
          <w:rFonts w:ascii="Arial" w:hAnsi="Arial" w:cs="Arial"/>
        </w:rPr>
        <w:t xml:space="preserve"> </w:t>
      </w:r>
    </w:p>
    <w:p w:rsidR="00754DFF" w:rsidRDefault="00754DFF" w:rsidP="00754DFF">
      <w:pPr>
        <w:overflowPunct/>
        <w:autoSpaceDE/>
        <w:autoSpaceDN/>
        <w:adjustRightInd/>
        <w:spacing w:line="260" w:lineRule="atLeast"/>
        <w:jc w:val="both"/>
        <w:textAlignment w:val="auto"/>
        <w:rPr>
          <w:rFonts w:ascii="Arial" w:hAnsi="Arial" w:cs="Arial"/>
        </w:rPr>
      </w:pPr>
    </w:p>
    <w:p w:rsidR="00255852" w:rsidRDefault="00255852" w:rsidP="00255852">
      <w:pPr>
        <w:overflowPunct/>
        <w:autoSpaceDE/>
        <w:autoSpaceDN/>
        <w:adjustRightInd/>
        <w:spacing w:line="260" w:lineRule="atLeast"/>
        <w:jc w:val="both"/>
        <w:textAlignment w:val="auto"/>
        <w:rPr>
          <w:rFonts w:ascii="Arial" w:hAnsi="Arial" w:cs="Arial"/>
        </w:rPr>
      </w:pPr>
    </w:p>
    <w:p w:rsidR="00673E9C" w:rsidRDefault="00673E9C" w:rsidP="00673E9C">
      <w:pPr>
        <w:pStyle w:val="Telobesedila"/>
        <w:spacing w:line="264" w:lineRule="auto"/>
        <w:rPr>
          <w:rFonts w:ascii="Arial" w:hAnsi="Arial" w:cs="Arial"/>
          <w:sz w:val="20"/>
        </w:rPr>
      </w:pPr>
      <w:r w:rsidRPr="00883AA2">
        <w:rPr>
          <w:rFonts w:ascii="Arial" w:hAnsi="Arial" w:cs="Arial"/>
          <w:sz w:val="20"/>
        </w:rPr>
        <w:t>ki ga bo predhodno potrdil predstavnik naročnika, plačal 30. dan od uradnega prejema računa na transakcijski račun i</w:t>
      </w:r>
      <w:r>
        <w:rPr>
          <w:rFonts w:ascii="Arial" w:hAnsi="Arial" w:cs="Arial"/>
          <w:sz w:val="20"/>
        </w:rPr>
        <w:t>z</w:t>
      </w:r>
      <w:r w:rsidRPr="00883AA2">
        <w:rPr>
          <w:rFonts w:ascii="Arial" w:hAnsi="Arial" w:cs="Arial"/>
          <w:sz w:val="20"/>
        </w:rPr>
        <w:t>vajalca številka .....................................</w:t>
      </w:r>
    </w:p>
    <w:p w:rsidR="00673E9C" w:rsidRDefault="00673E9C" w:rsidP="00673E9C">
      <w:pPr>
        <w:pStyle w:val="Telobesedila"/>
        <w:spacing w:line="264" w:lineRule="auto"/>
        <w:rPr>
          <w:rFonts w:ascii="Arial" w:hAnsi="Arial" w:cs="Arial"/>
          <w:sz w:val="20"/>
        </w:rPr>
      </w:pPr>
      <w:r w:rsidRPr="00883AA2">
        <w:rPr>
          <w:rFonts w:ascii="Arial" w:hAnsi="Arial" w:cs="Arial"/>
          <w:sz w:val="20"/>
        </w:rPr>
        <w:t xml:space="preserve">Naročnik bo </w:t>
      </w:r>
      <w:r>
        <w:rPr>
          <w:rFonts w:ascii="Arial" w:hAnsi="Arial" w:cs="Arial"/>
          <w:sz w:val="20"/>
        </w:rPr>
        <w:t>pod</w:t>
      </w:r>
      <w:r w:rsidRPr="00883AA2">
        <w:rPr>
          <w:rFonts w:ascii="Arial" w:hAnsi="Arial" w:cs="Arial"/>
          <w:sz w:val="20"/>
        </w:rPr>
        <w:t xml:space="preserve">izvajalcu </w:t>
      </w:r>
      <w:r w:rsidRPr="00BE1F52">
        <w:rPr>
          <w:rFonts w:ascii="Arial" w:hAnsi="Arial" w:cs="Arial"/>
          <w:u w:val="single"/>
        </w:rPr>
        <w:tab/>
      </w:r>
      <w:r w:rsidRPr="00BE1F52">
        <w:rPr>
          <w:rFonts w:ascii="Arial" w:hAnsi="Arial" w:cs="Arial"/>
          <w:u w:val="single"/>
        </w:rPr>
        <w:tab/>
      </w:r>
      <w:r w:rsidRPr="00BE1F52">
        <w:rPr>
          <w:rFonts w:ascii="Arial" w:hAnsi="Arial" w:cs="Arial"/>
          <w:u w:val="single"/>
        </w:rPr>
        <w:tab/>
      </w:r>
      <w:r w:rsidRPr="00A91EEF">
        <w:rPr>
          <w:rFonts w:ascii="Arial" w:hAnsi="Arial" w:cs="Arial"/>
          <w:sz w:val="20"/>
        </w:rPr>
        <w:t>/navesti ime podizvajalca</w:t>
      </w:r>
      <w:r>
        <w:rPr>
          <w:rFonts w:ascii="Arial" w:hAnsi="Arial" w:cs="Arial"/>
          <w:sz w:val="20"/>
        </w:rPr>
        <w:t>/</w:t>
      </w:r>
      <w:r w:rsidRPr="00883AA2">
        <w:rPr>
          <w:rFonts w:ascii="Arial" w:hAnsi="Arial" w:cs="Arial"/>
          <w:sz w:val="20"/>
        </w:rPr>
        <w:t xml:space="preserve"> izstavljen račun</w:t>
      </w:r>
      <w:r>
        <w:rPr>
          <w:rFonts w:ascii="Arial" w:hAnsi="Arial" w:cs="Arial"/>
          <w:sz w:val="20"/>
        </w:rPr>
        <w:t xml:space="preserve"> v višini do: </w:t>
      </w:r>
    </w:p>
    <w:p w:rsidR="00754DFF" w:rsidRDefault="00754DFF" w:rsidP="00754DFF">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1. </w:t>
      </w:r>
      <w:r>
        <w:rPr>
          <w:rFonts w:ascii="Arial" w:hAnsi="Arial" w:cs="Arial"/>
          <w:b/>
        </w:rPr>
        <w:t>račun</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p>
    <w:p w:rsidR="00754DFF" w:rsidRPr="00CD750F" w:rsidRDefault="00754DFF" w:rsidP="00754DFF">
      <w:pPr>
        <w:overflowPunct/>
        <w:autoSpaceDE/>
        <w:autoSpaceDN/>
        <w:adjustRightInd/>
        <w:spacing w:line="260" w:lineRule="atLeast"/>
        <w:jc w:val="both"/>
        <w:textAlignment w:val="auto"/>
        <w:rPr>
          <w:rFonts w:ascii="Arial" w:hAnsi="Arial" w:cs="Arial"/>
        </w:rPr>
      </w:pPr>
    </w:p>
    <w:p w:rsidR="00754DFF" w:rsidRDefault="00754DFF" w:rsidP="00754DFF">
      <w:pPr>
        <w:overflowPunct/>
        <w:autoSpaceDE/>
        <w:autoSpaceDN/>
        <w:adjustRightInd/>
        <w:spacing w:line="260" w:lineRule="atLeast"/>
        <w:jc w:val="both"/>
        <w:textAlignment w:val="auto"/>
        <w:rPr>
          <w:rFonts w:ascii="Arial" w:hAnsi="Arial" w:cs="Arial"/>
        </w:rPr>
      </w:pPr>
      <w:r w:rsidRPr="001154AB">
        <w:rPr>
          <w:rFonts w:ascii="Arial" w:hAnsi="Arial" w:cs="Arial"/>
          <w:b/>
        </w:rPr>
        <w:t xml:space="preserve">2. </w:t>
      </w:r>
      <w:r>
        <w:rPr>
          <w:rFonts w:ascii="Arial" w:hAnsi="Arial" w:cs="Arial"/>
          <w:b/>
        </w:rPr>
        <w:t>račun</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r w:rsidRPr="00CD750F">
        <w:rPr>
          <w:rFonts w:ascii="Arial" w:hAnsi="Arial" w:cs="Arial"/>
        </w:rPr>
        <w:t xml:space="preserve"> </w:t>
      </w:r>
    </w:p>
    <w:p w:rsidR="00754DFF" w:rsidRDefault="00754DFF" w:rsidP="00754DFF">
      <w:pPr>
        <w:overflowPunct/>
        <w:autoSpaceDE/>
        <w:autoSpaceDN/>
        <w:adjustRightInd/>
        <w:spacing w:line="260" w:lineRule="atLeast"/>
        <w:jc w:val="both"/>
        <w:textAlignment w:val="auto"/>
        <w:rPr>
          <w:rFonts w:ascii="Arial" w:hAnsi="Arial" w:cs="Arial"/>
        </w:rPr>
      </w:pPr>
    </w:p>
    <w:p w:rsidR="00754DFF" w:rsidRDefault="00754DFF" w:rsidP="00754DFF">
      <w:pPr>
        <w:overflowPunct/>
        <w:autoSpaceDE/>
        <w:autoSpaceDN/>
        <w:adjustRightInd/>
        <w:spacing w:line="260" w:lineRule="atLeast"/>
        <w:jc w:val="both"/>
        <w:textAlignment w:val="auto"/>
        <w:rPr>
          <w:rFonts w:ascii="Arial" w:hAnsi="Arial" w:cs="Arial"/>
        </w:rPr>
      </w:pPr>
      <w:r>
        <w:rPr>
          <w:rFonts w:ascii="Arial" w:hAnsi="Arial" w:cs="Arial"/>
          <w:b/>
        </w:rPr>
        <w:t>3</w:t>
      </w:r>
      <w:r w:rsidRPr="001154AB">
        <w:rPr>
          <w:rFonts w:ascii="Arial" w:hAnsi="Arial" w:cs="Arial"/>
          <w:b/>
        </w:rPr>
        <w:t xml:space="preserve">. </w:t>
      </w:r>
      <w:r>
        <w:rPr>
          <w:rFonts w:ascii="Arial" w:hAnsi="Arial" w:cs="Arial"/>
          <w:b/>
        </w:rPr>
        <w:t>račun</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p>
    <w:p w:rsidR="00754DFF" w:rsidRPr="00CD750F" w:rsidRDefault="00754DFF" w:rsidP="00754DFF">
      <w:pPr>
        <w:overflowPunct/>
        <w:autoSpaceDE/>
        <w:autoSpaceDN/>
        <w:adjustRightInd/>
        <w:spacing w:line="260" w:lineRule="atLeast"/>
        <w:jc w:val="both"/>
        <w:textAlignment w:val="auto"/>
        <w:rPr>
          <w:rFonts w:ascii="Arial" w:hAnsi="Arial" w:cs="Arial"/>
        </w:rPr>
      </w:pPr>
    </w:p>
    <w:p w:rsidR="00754DFF" w:rsidRDefault="00754DFF" w:rsidP="00754DFF">
      <w:pPr>
        <w:overflowPunct/>
        <w:autoSpaceDE/>
        <w:autoSpaceDN/>
        <w:adjustRightInd/>
        <w:spacing w:line="260" w:lineRule="atLeast"/>
        <w:jc w:val="both"/>
        <w:textAlignment w:val="auto"/>
        <w:rPr>
          <w:rFonts w:ascii="Arial" w:hAnsi="Arial" w:cs="Arial"/>
        </w:rPr>
      </w:pPr>
      <w:r>
        <w:rPr>
          <w:rFonts w:ascii="Arial" w:hAnsi="Arial" w:cs="Arial"/>
          <w:b/>
        </w:rPr>
        <w:t>4</w:t>
      </w:r>
      <w:r w:rsidRPr="001154AB">
        <w:rPr>
          <w:rFonts w:ascii="Arial" w:hAnsi="Arial" w:cs="Arial"/>
          <w:b/>
        </w:rPr>
        <w:t xml:space="preserve">. </w:t>
      </w:r>
      <w:r>
        <w:rPr>
          <w:rFonts w:ascii="Arial" w:hAnsi="Arial" w:cs="Arial"/>
          <w:b/>
        </w:rPr>
        <w:t>račun</w:t>
      </w:r>
      <w:r>
        <w:rPr>
          <w:rFonts w:ascii="Arial" w:hAnsi="Arial" w:cs="Arial"/>
        </w:rPr>
        <w:t xml:space="preserve"> ______________ </w:t>
      </w:r>
      <w:r w:rsidRPr="00CD750F">
        <w:rPr>
          <w:rFonts w:ascii="Arial" w:hAnsi="Arial" w:cs="Arial"/>
        </w:rPr>
        <w:t>EUR brez DDV, oz. ________ EUR z DDV</w:t>
      </w:r>
      <w:r>
        <w:rPr>
          <w:rFonts w:ascii="Arial" w:hAnsi="Arial" w:cs="Arial"/>
        </w:rPr>
        <w:t xml:space="preserve">, </w:t>
      </w:r>
      <w:r w:rsidRPr="00CD750F">
        <w:rPr>
          <w:rFonts w:ascii="Arial" w:hAnsi="Arial" w:cs="Arial"/>
        </w:rPr>
        <w:t xml:space="preserve"> </w:t>
      </w:r>
    </w:p>
    <w:p w:rsidR="00255852" w:rsidRDefault="00255852" w:rsidP="00754DFF">
      <w:pPr>
        <w:overflowPunct/>
        <w:autoSpaceDE/>
        <w:autoSpaceDN/>
        <w:adjustRightInd/>
        <w:spacing w:line="260" w:lineRule="atLeast"/>
        <w:jc w:val="both"/>
        <w:textAlignment w:val="auto"/>
        <w:rPr>
          <w:rFonts w:ascii="Arial" w:hAnsi="Arial" w:cs="Arial"/>
        </w:rPr>
      </w:pPr>
    </w:p>
    <w:p w:rsidR="00673E9C" w:rsidRPr="00883AA2" w:rsidRDefault="00673E9C" w:rsidP="00673E9C">
      <w:pPr>
        <w:pStyle w:val="Telobesedila"/>
        <w:spacing w:line="264" w:lineRule="auto"/>
        <w:rPr>
          <w:rFonts w:ascii="Arial" w:hAnsi="Arial" w:cs="Arial"/>
          <w:sz w:val="20"/>
        </w:rPr>
      </w:pPr>
      <w:r w:rsidRPr="00883AA2">
        <w:rPr>
          <w:rFonts w:ascii="Arial" w:hAnsi="Arial" w:cs="Arial"/>
          <w:sz w:val="20"/>
        </w:rPr>
        <w:t>ki ga bo predhodno potrdil predstavnik naročnika, plačal 30. dan od uradnega prejema računa na transakcijski račun</w:t>
      </w:r>
      <w:r>
        <w:rPr>
          <w:rFonts w:ascii="Arial" w:hAnsi="Arial" w:cs="Arial"/>
          <w:sz w:val="20"/>
        </w:rPr>
        <w:t xml:space="preserve"> pod</w:t>
      </w:r>
      <w:r w:rsidRPr="00883AA2">
        <w:rPr>
          <w:rFonts w:ascii="Arial" w:hAnsi="Arial" w:cs="Arial"/>
          <w:sz w:val="20"/>
        </w:rPr>
        <w:t>izvajalca številka .....................................</w:t>
      </w:r>
    </w:p>
    <w:p w:rsidR="00673E9C" w:rsidRDefault="00673E9C" w:rsidP="00673E9C">
      <w:pPr>
        <w:spacing w:line="264" w:lineRule="auto"/>
        <w:rPr>
          <w:rFonts w:ascii="Arial" w:hAnsi="Arial" w:cs="Arial"/>
        </w:rPr>
      </w:pPr>
      <w:r w:rsidRPr="00E135B2">
        <w:rPr>
          <w:rFonts w:ascii="Arial" w:hAnsi="Arial" w:cs="Arial"/>
        </w:rPr>
        <w:t>Pogodbeno ceno bo naročnik poravnal podizvajalcu na osnovi s strani izvajalca predhodno potrjen</w:t>
      </w:r>
      <w:r>
        <w:rPr>
          <w:rFonts w:ascii="Arial" w:hAnsi="Arial" w:cs="Arial"/>
        </w:rPr>
        <w:t>ega</w:t>
      </w:r>
      <w:r w:rsidRPr="00E135B2">
        <w:rPr>
          <w:rFonts w:ascii="Arial" w:hAnsi="Arial" w:cs="Arial"/>
        </w:rPr>
        <w:t xml:space="preserve"> izstavljen</w:t>
      </w:r>
      <w:r>
        <w:rPr>
          <w:rFonts w:ascii="Arial" w:hAnsi="Arial" w:cs="Arial"/>
        </w:rPr>
        <w:t>ega</w:t>
      </w:r>
      <w:r w:rsidRPr="00E135B2">
        <w:rPr>
          <w:rFonts w:ascii="Arial" w:hAnsi="Arial" w:cs="Arial"/>
        </w:rPr>
        <w:t xml:space="preserve"> račun</w:t>
      </w:r>
      <w:r>
        <w:rPr>
          <w:rFonts w:ascii="Arial" w:hAnsi="Arial" w:cs="Arial"/>
        </w:rPr>
        <w:t>a.</w:t>
      </w:r>
    </w:p>
    <w:p w:rsidR="002975F0" w:rsidRDefault="002975F0" w:rsidP="002975F0">
      <w:pPr>
        <w:widowControl w:val="0"/>
        <w:spacing w:line="264" w:lineRule="auto"/>
        <w:rPr>
          <w:rFonts w:ascii="Arial" w:hAnsi="Arial" w:cs="Arial"/>
        </w:rPr>
      </w:pPr>
    </w:p>
    <w:p w:rsidR="008404BF" w:rsidRDefault="008404BF" w:rsidP="00E35687">
      <w:pPr>
        <w:widowControl w:val="0"/>
        <w:spacing w:line="264" w:lineRule="auto"/>
        <w:jc w:val="center"/>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rsidR="00CB74D8" w:rsidRPr="00975300" w:rsidRDefault="00CB74D8" w:rsidP="00E35687">
      <w:pPr>
        <w:pStyle w:val="Glava"/>
        <w:tabs>
          <w:tab w:val="clear" w:pos="4536"/>
          <w:tab w:val="clear" w:pos="9072"/>
        </w:tabs>
        <w:spacing w:line="264" w:lineRule="auto"/>
        <w:jc w:val="both"/>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rsidR="00CB74D8" w:rsidRPr="00975300" w:rsidRDefault="00CB74D8" w:rsidP="00E35687">
      <w:pPr>
        <w:spacing w:line="264" w:lineRule="auto"/>
        <w:jc w:val="both"/>
        <w:rPr>
          <w:rFonts w:ascii="Arial" w:hAnsi="Arial" w:cs="Arial"/>
          <w:color w:val="000000"/>
        </w:rPr>
      </w:pPr>
    </w:p>
    <w:p w:rsidR="008404BF" w:rsidRDefault="00717942" w:rsidP="007F153A">
      <w:pPr>
        <w:spacing w:line="264" w:lineRule="auto"/>
        <w:jc w:val="both"/>
        <w:rPr>
          <w:rFonts w:ascii="Arial" w:hAnsi="Arial" w:cs="Arial"/>
        </w:rPr>
      </w:pPr>
      <w:r>
        <w:rPr>
          <w:rFonts w:ascii="Arial" w:hAnsi="Arial" w:cs="Arial"/>
        </w:rPr>
        <w:t xml:space="preserve">Skrbnik pogodbe na strani naročnika </w:t>
      </w:r>
      <w:r w:rsidR="00CB74D8" w:rsidRPr="007F153A">
        <w:rPr>
          <w:rFonts w:ascii="Arial" w:hAnsi="Arial" w:cs="Arial"/>
        </w:rPr>
        <w:t>je</w:t>
      </w:r>
      <w:r w:rsidR="002975F0">
        <w:rPr>
          <w:rFonts w:ascii="Arial" w:hAnsi="Arial" w:cs="Arial"/>
        </w:rPr>
        <w:t>……………………….</w:t>
      </w:r>
    </w:p>
    <w:p w:rsidR="00EC4831" w:rsidRPr="00975300" w:rsidRDefault="00EC4831" w:rsidP="007F153A">
      <w:pPr>
        <w:spacing w:line="264" w:lineRule="auto"/>
        <w:jc w:val="both"/>
      </w:pPr>
    </w:p>
    <w:p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rsidR="00CB74D8" w:rsidRPr="00975300" w:rsidRDefault="00CB74D8" w:rsidP="00E35687">
      <w:pPr>
        <w:pStyle w:val="Telobesedila2"/>
        <w:spacing w:after="0" w:line="264" w:lineRule="auto"/>
        <w:jc w:val="both"/>
        <w:rPr>
          <w:rFonts w:ascii="Arial" w:hAnsi="Arial" w:cs="Arial"/>
          <w:b w:val="0"/>
          <w:sz w:val="20"/>
        </w:rPr>
      </w:pPr>
    </w:p>
    <w:p w:rsidR="00CB74D8" w:rsidRDefault="00717942" w:rsidP="00E35687">
      <w:pPr>
        <w:spacing w:line="264" w:lineRule="auto"/>
        <w:jc w:val="both"/>
        <w:rPr>
          <w:rFonts w:ascii="Arial" w:hAnsi="Arial" w:cs="Arial"/>
          <w:u w:val="single"/>
        </w:rPr>
      </w:pPr>
      <w:r>
        <w:rPr>
          <w:rFonts w:ascii="Arial" w:hAnsi="Arial" w:cs="Arial"/>
        </w:rPr>
        <w:t>Skrbnik pogodbe na strani</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rsidR="00EC4831" w:rsidRPr="00975300" w:rsidRDefault="00EC4831" w:rsidP="00E35687">
      <w:pPr>
        <w:spacing w:line="264" w:lineRule="auto"/>
        <w:jc w:val="both"/>
        <w:rPr>
          <w:rFonts w:ascii="Arial" w:hAnsi="Arial" w:cs="Arial"/>
        </w:rPr>
      </w:pPr>
    </w:p>
    <w:p w:rsidR="00CB74D8" w:rsidRPr="00975300" w:rsidRDefault="00CB74D8" w:rsidP="00E35687">
      <w:pPr>
        <w:spacing w:line="264" w:lineRule="auto"/>
        <w:jc w:val="both"/>
        <w:rPr>
          <w:rFonts w:ascii="Arial" w:hAnsi="Arial" w:cs="Arial"/>
          <w:color w:val="000000"/>
        </w:rPr>
      </w:pPr>
      <w:r w:rsidRPr="00975300">
        <w:rPr>
          <w:rFonts w:ascii="Arial" w:hAnsi="Arial" w:cs="Arial"/>
        </w:rPr>
        <w:t xml:space="preserve">Odgovorni predstavnik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Pr="00975300">
        <w:rPr>
          <w:rFonts w:ascii="Arial" w:hAnsi="Arial" w:cs="Arial"/>
        </w:rPr>
        <w:t xml:space="preserve"> po pogodbi. </w:t>
      </w:r>
    </w:p>
    <w:p w:rsidR="002C35C0" w:rsidRDefault="002C35C0" w:rsidP="00E35687">
      <w:pPr>
        <w:spacing w:line="264" w:lineRule="auto"/>
        <w:rPr>
          <w:rFonts w:ascii="Arial" w:hAnsi="Arial" w:cs="Arial"/>
        </w:rPr>
      </w:pPr>
    </w:p>
    <w:p w:rsidR="00964602" w:rsidRPr="00CD750F" w:rsidRDefault="00964602" w:rsidP="00964602">
      <w:pPr>
        <w:spacing w:line="240" w:lineRule="exact"/>
        <w:jc w:val="both"/>
        <w:rPr>
          <w:rFonts w:ascii="Arial" w:hAnsi="Arial" w:cs="Arial"/>
          <w:color w:val="000000"/>
        </w:rPr>
      </w:pPr>
      <w:r w:rsidRPr="00DC4187">
        <w:rPr>
          <w:rFonts w:ascii="Arial" w:hAnsi="Arial" w:cs="Arial"/>
        </w:rPr>
        <w:t>Za spremembo skrbnikov te pogodbe zadošča pisno obvest</w:t>
      </w:r>
      <w:r>
        <w:rPr>
          <w:rFonts w:ascii="Arial" w:hAnsi="Arial" w:cs="Arial"/>
        </w:rPr>
        <w:t>ilo ene pogodbene stranke drugi.</w:t>
      </w:r>
    </w:p>
    <w:p w:rsidR="0004566F" w:rsidRDefault="0004566F" w:rsidP="007A3A0C">
      <w:pPr>
        <w:jc w:val="center"/>
        <w:rPr>
          <w:rFonts w:ascii="Arial" w:hAnsi="Arial" w:cs="Arial"/>
        </w:rPr>
      </w:pPr>
    </w:p>
    <w:p w:rsidR="0004566F" w:rsidRDefault="0004566F" w:rsidP="007A3A0C">
      <w:pPr>
        <w:jc w:val="center"/>
        <w:rPr>
          <w:rFonts w:ascii="Arial" w:hAnsi="Arial" w:cs="Arial"/>
        </w:rPr>
      </w:pPr>
    </w:p>
    <w:p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rsidR="004E2D60" w:rsidRPr="00975300" w:rsidRDefault="004E2D60" w:rsidP="004E2D60">
      <w:pPr>
        <w:spacing w:line="264" w:lineRule="auto"/>
        <w:jc w:val="both"/>
        <w:rPr>
          <w:rFonts w:ascii="Arial" w:hAnsi="Arial" w:cs="Arial"/>
          <w:color w:val="000000"/>
        </w:rPr>
      </w:pPr>
    </w:p>
    <w:p w:rsidR="00713C52" w:rsidRDefault="00713C52" w:rsidP="00713C52">
      <w:pPr>
        <w:spacing w:line="264" w:lineRule="auto"/>
        <w:jc w:val="both"/>
        <w:rPr>
          <w:rFonts w:ascii="Arial" w:hAnsi="Arial" w:cs="Arial"/>
          <w:color w:val="000000"/>
        </w:rPr>
      </w:pPr>
      <w:r w:rsidRPr="006F185B">
        <w:rPr>
          <w:rFonts w:ascii="Arial" w:hAnsi="Arial" w:cs="Arial"/>
          <w:color w:val="000000"/>
        </w:rPr>
        <w:t xml:space="preserve">Pogodba je sklenjena z dnem, ko jo podpišejo vse pogodbene stranke. Pogodba je sklenjena za določen čas, in sicer do izvedbe celotne storitve po pogodbi, oziroma najkasneje do </w:t>
      </w:r>
      <w:r w:rsidR="00744601" w:rsidRPr="00744601">
        <w:rPr>
          <w:rFonts w:ascii="Arial" w:hAnsi="Arial" w:cs="Arial"/>
          <w:b/>
          <w:color w:val="000000"/>
        </w:rPr>
        <w:t>30. 6. 2026.</w:t>
      </w:r>
    </w:p>
    <w:p w:rsidR="00713C52" w:rsidRPr="00975300" w:rsidRDefault="00713C52" w:rsidP="00713C52">
      <w:pPr>
        <w:spacing w:line="264" w:lineRule="auto"/>
        <w:jc w:val="both"/>
        <w:rPr>
          <w:rFonts w:ascii="Arial" w:hAnsi="Arial" w:cs="Arial"/>
          <w:color w:val="000000"/>
        </w:rPr>
      </w:pPr>
    </w:p>
    <w:p w:rsidR="00713C52" w:rsidRDefault="00713C52" w:rsidP="00713C52">
      <w:pPr>
        <w:spacing w:line="264" w:lineRule="auto"/>
        <w:rPr>
          <w:rFonts w:ascii="Arial" w:hAnsi="Arial" w:cs="Arial"/>
          <w:color w:val="000000"/>
        </w:rPr>
      </w:pPr>
      <w:r>
        <w:rPr>
          <w:rFonts w:ascii="Arial" w:hAnsi="Arial" w:cs="Arial"/>
          <w:color w:val="000000"/>
        </w:rPr>
        <w:t>Veljavnost pogodbe preneha:</w:t>
      </w:r>
    </w:p>
    <w:p w:rsidR="00713C52" w:rsidRPr="00424821" w:rsidRDefault="00713C52" w:rsidP="00713C52">
      <w:pPr>
        <w:pStyle w:val="Odstavekseznama"/>
        <w:numPr>
          <w:ilvl w:val="0"/>
          <w:numId w:val="4"/>
        </w:numPr>
        <w:spacing w:line="264" w:lineRule="auto"/>
        <w:rPr>
          <w:rFonts w:ascii="Arial" w:hAnsi="Arial" w:cs="Arial"/>
          <w:color w:val="000000"/>
        </w:rPr>
      </w:pPr>
      <w:r w:rsidRPr="00424821">
        <w:rPr>
          <w:rFonts w:ascii="Arial" w:hAnsi="Arial" w:cs="Arial"/>
          <w:color w:val="000000"/>
        </w:rPr>
        <w:t>s potekom časa, za katerega je sklenjena;</w:t>
      </w:r>
    </w:p>
    <w:p w:rsidR="00713C52" w:rsidRPr="00424821" w:rsidRDefault="00713C52" w:rsidP="00713C52">
      <w:pPr>
        <w:pStyle w:val="Odstavekseznama"/>
        <w:numPr>
          <w:ilvl w:val="0"/>
          <w:numId w:val="4"/>
        </w:numPr>
        <w:spacing w:line="264" w:lineRule="auto"/>
        <w:rPr>
          <w:rFonts w:ascii="Arial" w:hAnsi="Arial" w:cs="Arial"/>
          <w:color w:val="000000"/>
        </w:rPr>
      </w:pPr>
      <w:r w:rsidRPr="00424821">
        <w:rPr>
          <w:rFonts w:ascii="Arial" w:hAnsi="Arial" w:cs="Arial"/>
          <w:color w:val="000000"/>
        </w:rPr>
        <w:t>s pisnim sporazumom;</w:t>
      </w:r>
    </w:p>
    <w:p w:rsidR="00713C52" w:rsidRPr="00424821" w:rsidRDefault="00713C52" w:rsidP="00713C52">
      <w:pPr>
        <w:pStyle w:val="Odstavekseznama"/>
        <w:numPr>
          <w:ilvl w:val="0"/>
          <w:numId w:val="4"/>
        </w:numPr>
        <w:spacing w:line="264" w:lineRule="auto"/>
        <w:jc w:val="both"/>
        <w:rPr>
          <w:rFonts w:ascii="Arial" w:hAnsi="Arial" w:cs="Arial"/>
          <w:color w:val="000000"/>
        </w:rPr>
      </w:pPr>
      <w:r w:rsidRPr="00424821">
        <w:rPr>
          <w:rFonts w:ascii="Arial" w:hAnsi="Arial" w:cs="Arial"/>
          <w:color w:val="000000"/>
          <w:lang w:eastAsia="sl-SI"/>
        </w:rPr>
        <w:t xml:space="preserve">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24821">
        <w:rPr>
          <w:rFonts w:ascii="Arial" w:hAnsi="Arial" w:cs="Arial"/>
          <w:color w:val="000000"/>
          <w:lang w:eastAsia="sl-SI"/>
        </w:rPr>
        <w:t>podizvajanje</w:t>
      </w:r>
      <w:proofErr w:type="spellEnd"/>
      <w:r w:rsidRPr="00424821">
        <w:rPr>
          <w:rFonts w:ascii="Arial" w:hAnsi="Arial" w:cs="Arial"/>
          <w:color w:val="000000"/>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EC4831" w:rsidRDefault="00EC4831" w:rsidP="00EC4831">
      <w:pPr>
        <w:spacing w:line="264" w:lineRule="auto"/>
        <w:rPr>
          <w:rFonts w:ascii="Arial" w:hAnsi="Arial" w:cs="Arial"/>
          <w:color w:val="000000"/>
        </w:rPr>
      </w:pPr>
    </w:p>
    <w:p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rsidR="00EC4831" w:rsidRPr="006022CC" w:rsidRDefault="00EC4831" w:rsidP="00EC4831">
      <w:pPr>
        <w:spacing w:line="264" w:lineRule="auto"/>
        <w:rPr>
          <w:rFonts w:ascii="Arial" w:hAnsi="Arial" w:cs="Arial"/>
        </w:rPr>
      </w:pPr>
      <w:r>
        <w:rPr>
          <w:rFonts w:ascii="Arial" w:hAnsi="Arial" w:cs="Arial"/>
          <w:color w:val="000000"/>
        </w:rPr>
        <w:t xml:space="preserve">- </w:t>
      </w:r>
      <w:r w:rsidRPr="006022CC">
        <w:rPr>
          <w:rFonts w:ascii="Arial" w:hAnsi="Arial" w:cs="Arial"/>
        </w:rPr>
        <w:t>izvajalec v primeru zamude tudi v podaljšanem roku ne izpolni obveznosti;</w:t>
      </w:r>
    </w:p>
    <w:p w:rsidR="00EC4831" w:rsidRDefault="00EC4831" w:rsidP="00EC4831">
      <w:pPr>
        <w:spacing w:line="264" w:lineRule="auto"/>
        <w:rPr>
          <w:rFonts w:ascii="Arial" w:hAnsi="Arial" w:cs="Arial"/>
          <w:color w:val="000000"/>
        </w:rPr>
      </w:pPr>
      <w:r>
        <w:rPr>
          <w:rFonts w:ascii="Arial" w:hAnsi="Arial" w:cs="Arial"/>
          <w:color w:val="000000"/>
        </w:rPr>
        <w:t>- se javno naročilo bistveno spremeni, kar terja nov postopek javnega naročanja;</w:t>
      </w:r>
    </w:p>
    <w:p w:rsidR="00EC4831" w:rsidRDefault="00EC4831" w:rsidP="00EC4831">
      <w:pPr>
        <w:spacing w:line="264" w:lineRule="auto"/>
        <w:jc w:val="both"/>
        <w:rPr>
          <w:rFonts w:ascii="Arial" w:hAnsi="Arial" w:cs="Arial"/>
          <w:color w:val="000000"/>
        </w:rPr>
      </w:pPr>
      <w:r>
        <w:rPr>
          <w:rFonts w:ascii="Arial" w:hAnsi="Arial" w:cs="Arial"/>
          <w:color w:val="000000"/>
        </w:rPr>
        <w:t>- je bil izvajalec v času oddaje javnega naročila v enem od položajev, zaradi katerega bi ga naročnik moral izločiti iz postopka javnega naročanja, pa s tem dejstvom naročnik ni bil seznanjen v postopku javnega naročanja;</w:t>
      </w:r>
    </w:p>
    <w:p w:rsidR="00EC4831" w:rsidRDefault="00EC4831" w:rsidP="00EC4831">
      <w:pPr>
        <w:spacing w:line="264" w:lineRule="auto"/>
        <w:jc w:val="both"/>
        <w:rPr>
          <w:rFonts w:ascii="Arial" w:hAnsi="Arial" w:cs="Arial"/>
          <w:color w:val="000000"/>
        </w:rPr>
      </w:pPr>
      <w:r>
        <w:rPr>
          <w:rFonts w:ascii="Arial" w:hAnsi="Arial" w:cs="Arial"/>
          <w:color w:val="000000"/>
        </w:rPr>
        <w:t>- se zaradi hudih kršitev obveznosti iz Pogodbe o Evropski uniji (PEU), Pogodbe o delovanju Evropske unije (PDEU) in ZJN-3, ki jih po postopku v skladu z 258. členom PDEU ugotovi Sodišče Evropske Unije, javno naročilo ne bi smelo oddati izvajalcu;</w:t>
      </w:r>
    </w:p>
    <w:p w:rsidR="00EC4831" w:rsidRPr="00EC16B7" w:rsidRDefault="00EC4831" w:rsidP="00EC4831">
      <w:pPr>
        <w:spacing w:line="264" w:lineRule="auto"/>
        <w:rPr>
          <w:rFonts w:ascii="Arial" w:hAnsi="Arial" w:cs="Arial"/>
          <w:color w:val="000000"/>
        </w:rPr>
      </w:pPr>
      <w:r>
        <w:rPr>
          <w:rFonts w:ascii="Arial" w:hAnsi="Arial" w:cs="Arial"/>
          <w:color w:val="000000"/>
        </w:rPr>
        <w:t>- izvajalec sicer krši določila pogodbe.</w:t>
      </w:r>
    </w:p>
    <w:p w:rsidR="007A3A0C" w:rsidRDefault="007A3A0C" w:rsidP="00E35687">
      <w:pPr>
        <w:spacing w:line="264" w:lineRule="auto"/>
        <w:rPr>
          <w:rFonts w:ascii="Arial" w:hAnsi="Arial" w:cs="Arial"/>
        </w:rPr>
      </w:pPr>
    </w:p>
    <w:p w:rsidR="00744601" w:rsidRDefault="00744601" w:rsidP="00E35687">
      <w:pPr>
        <w:spacing w:line="264" w:lineRule="auto"/>
        <w:rPr>
          <w:rFonts w:ascii="Arial" w:hAnsi="Arial" w:cs="Arial"/>
        </w:rPr>
      </w:pPr>
    </w:p>
    <w:p w:rsidR="00744601" w:rsidRDefault="00744601" w:rsidP="00744601">
      <w:pPr>
        <w:spacing w:line="264" w:lineRule="auto"/>
        <w:jc w:val="center"/>
        <w:rPr>
          <w:rFonts w:ascii="Arial" w:hAnsi="Arial" w:cs="Arial"/>
          <w:color w:val="000000"/>
        </w:rPr>
      </w:pPr>
      <w:r>
        <w:rPr>
          <w:rFonts w:ascii="Arial" w:hAnsi="Arial" w:cs="Arial"/>
          <w:color w:val="000000"/>
        </w:rPr>
        <w:t>XI. ZAVAROVANJE POGODBENIH OBVEZNOSTI</w:t>
      </w:r>
    </w:p>
    <w:p w:rsidR="00744601" w:rsidRDefault="00744601" w:rsidP="00744601">
      <w:pPr>
        <w:spacing w:line="264" w:lineRule="auto"/>
        <w:jc w:val="center"/>
        <w:rPr>
          <w:rFonts w:ascii="Arial" w:hAnsi="Arial" w:cs="Arial"/>
          <w:color w:val="000000"/>
        </w:rPr>
      </w:pPr>
    </w:p>
    <w:p w:rsidR="00744601" w:rsidRDefault="00744601" w:rsidP="00744601">
      <w:pPr>
        <w:spacing w:line="264" w:lineRule="auto"/>
        <w:jc w:val="center"/>
        <w:rPr>
          <w:rFonts w:ascii="Arial" w:hAnsi="Arial" w:cs="Arial"/>
          <w:color w:val="000000"/>
        </w:rPr>
      </w:pPr>
      <w:r>
        <w:rPr>
          <w:rFonts w:ascii="Arial" w:hAnsi="Arial" w:cs="Arial"/>
          <w:color w:val="000000"/>
        </w:rPr>
        <w:t>14. člen</w:t>
      </w:r>
    </w:p>
    <w:p w:rsidR="00744601" w:rsidRDefault="00744601" w:rsidP="00744601">
      <w:pPr>
        <w:spacing w:line="264" w:lineRule="auto"/>
        <w:jc w:val="center"/>
        <w:rPr>
          <w:rFonts w:ascii="Arial" w:hAnsi="Arial" w:cs="Arial"/>
          <w:color w:val="000000"/>
        </w:rPr>
      </w:pPr>
    </w:p>
    <w:p w:rsidR="00744601" w:rsidRPr="003B1D7A" w:rsidRDefault="00744601" w:rsidP="00744601">
      <w:pPr>
        <w:jc w:val="both"/>
        <w:rPr>
          <w:rFonts w:ascii="Arial" w:hAnsi="Arial" w:cs="Arial"/>
          <w:b/>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Pr>
          <w:rFonts w:ascii="Arial" w:hAnsi="Arial" w:cs="Arial"/>
        </w:rPr>
        <w:t>naročniku</w:t>
      </w:r>
      <w:r w:rsidRPr="00B23DE6">
        <w:rPr>
          <w:rFonts w:ascii="Arial" w:hAnsi="Arial" w:cs="Arial"/>
        </w:rPr>
        <w:t xml:space="preserve"> </w:t>
      </w:r>
      <w:r>
        <w:rPr>
          <w:rFonts w:ascii="Arial" w:hAnsi="Arial" w:cs="Arial"/>
        </w:rPr>
        <w:t>zavarovanje</w:t>
      </w:r>
      <w:r w:rsidRPr="00B23DE6">
        <w:rPr>
          <w:rFonts w:ascii="Arial" w:hAnsi="Arial" w:cs="Arial"/>
        </w:rPr>
        <w:t xml:space="preserve"> za dobro izvedbo pogodbenih obveznosti v vrednosti </w:t>
      </w:r>
      <w:r>
        <w:rPr>
          <w:rFonts w:ascii="Arial" w:hAnsi="Arial" w:cs="Arial"/>
        </w:rPr>
        <w:t>____________ (5</w:t>
      </w:r>
      <w:r w:rsidRPr="00B23DE6">
        <w:rPr>
          <w:rFonts w:ascii="Arial" w:hAnsi="Arial" w:cs="Arial"/>
        </w:rPr>
        <w:t>% pogodbene vrednosti</w:t>
      </w:r>
      <w:r>
        <w:rPr>
          <w:rFonts w:ascii="Arial" w:hAnsi="Arial" w:cs="Arial"/>
        </w:rPr>
        <w:t xml:space="preserve"> z DDV), ki mora veljati do vključno </w:t>
      </w:r>
      <w:r w:rsidRPr="00744601">
        <w:rPr>
          <w:rFonts w:ascii="Arial" w:hAnsi="Arial" w:cs="Arial"/>
          <w:b/>
        </w:rPr>
        <w:t>30. 6. 2026</w:t>
      </w:r>
      <w:r>
        <w:rPr>
          <w:rFonts w:ascii="Arial" w:hAnsi="Arial" w:cs="Arial"/>
        </w:rPr>
        <w:t>.</w:t>
      </w:r>
      <w:r w:rsidRPr="003B1D7A">
        <w:rPr>
          <w:rFonts w:ascii="Arial" w:hAnsi="Arial" w:cs="Arial"/>
          <w:b/>
        </w:rPr>
        <w:t xml:space="preserve"> </w:t>
      </w:r>
    </w:p>
    <w:p w:rsidR="00744601" w:rsidRDefault="00744601" w:rsidP="00744601">
      <w:pPr>
        <w:jc w:val="both"/>
        <w:rPr>
          <w:rFonts w:ascii="Arial" w:hAnsi="Arial" w:cs="Arial"/>
        </w:rPr>
      </w:pPr>
    </w:p>
    <w:p w:rsidR="00744601" w:rsidRDefault="00744601" w:rsidP="00744601">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rsidR="00744601" w:rsidRPr="00B77610" w:rsidRDefault="00744601" w:rsidP="00744601">
      <w:pPr>
        <w:pStyle w:val="Odstavekseznama"/>
        <w:numPr>
          <w:ilvl w:val="0"/>
          <w:numId w:val="21"/>
        </w:numPr>
        <w:jc w:val="both"/>
        <w:rPr>
          <w:rFonts w:ascii="Arial" w:hAnsi="Arial" w:cs="Arial"/>
        </w:rPr>
      </w:pPr>
      <w:r w:rsidRPr="00B77610">
        <w:rPr>
          <w:rFonts w:ascii="Arial" w:hAnsi="Arial" w:cs="Arial"/>
        </w:rPr>
        <w:t>če izvajalec obveznosti po pogodbi ne izpolnjuje oz. jih ne izpolnjuje v dogovorjenem obsegu, kvaliteti in rokih, dogovorjenih s pogodbo;</w:t>
      </w:r>
    </w:p>
    <w:p w:rsidR="00744601" w:rsidRPr="00B77610" w:rsidRDefault="00744601" w:rsidP="00744601">
      <w:pPr>
        <w:pStyle w:val="Odstavekseznama"/>
        <w:numPr>
          <w:ilvl w:val="0"/>
          <w:numId w:val="21"/>
        </w:numPr>
        <w:jc w:val="both"/>
        <w:rPr>
          <w:rFonts w:ascii="Arial" w:hAnsi="Arial" w:cs="Arial"/>
        </w:rPr>
      </w:pPr>
      <w:r w:rsidRPr="00B77610">
        <w:rPr>
          <w:rFonts w:ascii="Arial" w:hAnsi="Arial" w:cs="Arial"/>
        </w:rPr>
        <w:t>če izvajalec iz neupravičenih razlogov odstopi od pogodbe;</w:t>
      </w:r>
    </w:p>
    <w:p w:rsidR="00744601" w:rsidRPr="00B77610" w:rsidRDefault="00744601" w:rsidP="00744601">
      <w:pPr>
        <w:pStyle w:val="Odstavekseznama"/>
        <w:numPr>
          <w:ilvl w:val="0"/>
          <w:numId w:val="21"/>
        </w:numPr>
        <w:jc w:val="both"/>
        <w:rPr>
          <w:rFonts w:ascii="Arial" w:hAnsi="Arial" w:cs="Arial"/>
        </w:rPr>
      </w:pPr>
      <w:r w:rsidRPr="00B77610">
        <w:rPr>
          <w:rFonts w:ascii="Arial" w:hAnsi="Arial" w:cs="Arial"/>
        </w:rPr>
        <w:t>če naročnik iz razlogov na strani izvajalca odstopi od pogodbe.</w:t>
      </w:r>
    </w:p>
    <w:p w:rsidR="00744601" w:rsidRPr="00B23DE6" w:rsidRDefault="00744601" w:rsidP="00744601">
      <w:pPr>
        <w:rPr>
          <w:rFonts w:ascii="Arial" w:hAnsi="Arial" w:cs="Arial"/>
          <w:color w:val="000000"/>
          <w:highlight w:val="yellow"/>
        </w:rPr>
      </w:pPr>
    </w:p>
    <w:p w:rsidR="00744601" w:rsidRDefault="00744601" w:rsidP="00744601">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rsidR="00744601" w:rsidRDefault="00744601" w:rsidP="00744601">
      <w:pPr>
        <w:spacing w:line="264" w:lineRule="auto"/>
        <w:rPr>
          <w:rFonts w:ascii="Arial" w:hAnsi="Arial" w:cs="Arial"/>
          <w:color w:val="000000"/>
        </w:rPr>
      </w:pPr>
    </w:p>
    <w:p w:rsidR="00744601" w:rsidRPr="00CD750F" w:rsidRDefault="00744601" w:rsidP="00744601">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rsidR="00744601" w:rsidRDefault="00744601" w:rsidP="00744601">
      <w:pPr>
        <w:spacing w:line="264" w:lineRule="auto"/>
        <w:rPr>
          <w:rFonts w:ascii="Arial" w:hAnsi="Arial" w:cs="Arial"/>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744601">
        <w:rPr>
          <w:rFonts w:ascii="Arial" w:hAnsi="Arial" w:cs="Arial"/>
        </w:rPr>
        <w:t>I</w:t>
      </w:r>
      <w:r w:rsidRPr="00975300">
        <w:rPr>
          <w:rFonts w:ascii="Arial" w:hAnsi="Arial" w:cs="Arial"/>
        </w:rPr>
        <w:t>. PROTIKORUPCIJSKA KLAVZULA</w:t>
      </w:r>
    </w:p>
    <w:p w:rsidR="005F0AF8" w:rsidRDefault="005F0AF8" w:rsidP="00620487">
      <w:pPr>
        <w:widowControl w:val="0"/>
        <w:spacing w:line="264" w:lineRule="auto"/>
        <w:jc w:val="center"/>
        <w:rPr>
          <w:rFonts w:ascii="Arial" w:hAnsi="Arial" w:cs="Arial"/>
          <w:color w:val="000000"/>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744601">
        <w:rPr>
          <w:rFonts w:ascii="Arial" w:hAnsi="Arial" w:cs="Arial"/>
          <w:color w:val="000000"/>
        </w:rPr>
        <w:t>5</w:t>
      </w:r>
      <w:r w:rsidRPr="00975300">
        <w:rPr>
          <w:rFonts w:ascii="Arial" w:hAnsi="Arial" w:cs="Arial"/>
          <w:color w:val="000000"/>
        </w:rPr>
        <w:t>. člen</w:t>
      </w:r>
    </w:p>
    <w:p w:rsidR="00620487" w:rsidRPr="00975300" w:rsidRDefault="00620487" w:rsidP="00620487">
      <w:pPr>
        <w:spacing w:line="264" w:lineRule="auto"/>
        <w:jc w:val="center"/>
        <w:rPr>
          <w:rFonts w:ascii="Arial" w:hAnsi="Arial" w:cs="Arial"/>
        </w:rPr>
      </w:pPr>
    </w:p>
    <w:p w:rsidR="00620487" w:rsidRPr="00975300" w:rsidRDefault="00620487" w:rsidP="006204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pridobitev posla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sklenitev posla pod ugodnejšimi pogoji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opustitev dolžnega nadzora nad izvajanjem pogodbenih obveznosti ali</w:t>
      </w:r>
    </w:p>
    <w:p w:rsidR="00620487" w:rsidRPr="00975300" w:rsidRDefault="00620487" w:rsidP="00620487">
      <w:pPr>
        <w:overflowPunct/>
        <w:autoSpaceDE/>
        <w:autoSpaceDN/>
        <w:adjustRightInd/>
        <w:spacing w:line="264" w:lineRule="auto"/>
        <w:jc w:val="both"/>
        <w:textAlignment w:val="auto"/>
        <w:rPr>
          <w:rFonts w:ascii="Arial" w:hAnsi="Arial" w:cs="Arial"/>
        </w:rPr>
      </w:pPr>
      <w:r w:rsidRPr="00975300">
        <w:rPr>
          <w:rFonts w:ascii="Arial" w:hAnsi="Arial" w:cs="Arial"/>
        </w:rPr>
        <w:t>-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620487" w:rsidRDefault="00620487" w:rsidP="00620487">
      <w:pPr>
        <w:spacing w:line="264" w:lineRule="auto"/>
        <w:jc w:val="both"/>
        <w:rPr>
          <w:rFonts w:ascii="Arial" w:hAnsi="Arial" w:cs="Arial"/>
        </w:rPr>
      </w:pPr>
      <w:r w:rsidRPr="00975300">
        <w:rPr>
          <w:rFonts w:ascii="Arial" w:hAnsi="Arial" w:cs="Arial"/>
        </w:rPr>
        <w:t>je nična.</w:t>
      </w:r>
    </w:p>
    <w:p w:rsidR="00744601" w:rsidRPr="00975300" w:rsidRDefault="00744601" w:rsidP="00620487">
      <w:pPr>
        <w:spacing w:line="264" w:lineRule="auto"/>
        <w:jc w:val="both"/>
        <w:rPr>
          <w:rFonts w:ascii="Arial" w:hAnsi="Arial" w:cs="Arial"/>
        </w:rPr>
      </w:pPr>
    </w:p>
    <w:p w:rsidR="00002B68" w:rsidRDefault="00002B68" w:rsidP="00002B68">
      <w:pPr>
        <w:pStyle w:val="Telobesedila"/>
        <w:keepNext/>
        <w:spacing w:after="0" w:line="240" w:lineRule="exact"/>
        <w:rPr>
          <w:rFonts w:ascii="Arial" w:hAnsi="Arial" w:cs="Arial"/>
          <w:sz w:val="20"/>
        </w:rPr>
      </w:pPr>
      <w:r w:rsidRPr="00CD750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4E2D60" w:rsidRDefault="004E2D60" w:rsidP="00620487">
      <w:pPr>
        <w:spacing w:line="264" w:lineRule="auto"/>
        <w:jc w:val="both"/>
        <w:rPr>
          <w:rFonts w:ascii="Arial" w:hAnsi="Arial" w:cs="Arial"/>
          <w:color w:val="000000"/>
        </w:rPr>
      </w:pPr>
    </w:p>
    <w:p w:rsidR="002B252B" w:rsidRDefault="002B252B" w:rsidP="00002B68">
      <w:pPr>
        <w:widowControl w:val="0"/>
        <w:spacing w:line="264" w:lineRule="auto"/>
        <w:jc w:val="center"/>
        <w:rPr>
          <w:rFonts w:ascii="Arial" w:hAnsi="Arial" w:cs="Arial"/>
        </w:rPr>
      </w:pPr>
    </w:p>
    <w:p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744601">
        <w:rPr>
          <w:rFonts w:ascii="Arial" w:hAnsi="Arial" w:cs="Arial"/>
        </w:rPr>
        <w:t>I</w:t>
      </w:r>
      <w:r w:rsidRPr="00975300">
        <w:rPr>
          <w:rFonts w:ascii="Arial" w:hAnsi="Arial" w:cs="Arial"/>
        </w:rPr>
        <w:t>. DRUGE DOLOČBE</w:t>
      </w:r>
    </w:p>
    <w:p w:rsidR="00EC4831" w:rsidRDefault="00EC4831" w:rsidP="00EC4831">
      <w:pPr>
        <w:widowControl w:val="0"/>
        <w:spacing w:line="240" w:lineRule="exact"/>
        <w:ind w:left="360"/>
        <w:jc w:val="center"/>
        <w:rPr>
          <w:rFonts w:ascii="Arial" w:hAnsi="Arial" w:cs="Arial"/>
        </w:rPr>
      </w:pPr>
    </w:p>
    <w:p w:rsidR="00EC4831" w:rsidRDefault="00EC4831" w:rsidP="00EC4831">
      <w:pPr>
        <w:widowControl w:val="0"/>
        <w:ind w:left="360"/>
        <w:jc w:val="center"/>
        <w:rPr>
          <w:rFonts w:ascii="Arial" w:hAnsi="Arial" w:cs="Arial"/>
        </w:rPr>
      </w:pPr>
      <w:r w:rsidRPr="00CD750F">
        <w:rPr>
          <w:rFonts w:ascii="Arial" w:hAnsi="Arial" w:cs="Arial"/>
        </w:rPr>
        <w:t>1</w:t>
      </w:r>
      <w:r w:rsidR="00744601">
        <w:rPr>
          <w:rFonts w:ascii="Arial" w:hAnsi="Arial" w:cs="Arial"/>
        </w:rPr>
        <w:t>6</w:t>
      </w:r>
      <w:r w:rsidRPr="00CD750F">
        <w:rPr>
          <w:rFonts w:ascii="Arial" w:hAnsi="Arial" w:cs="Arial"/>
        </w:rPr>
        <w:t>. člen</w:t>
      </w:r>
    </w:p>
    <w:p w:rsidR="00744601" w:rsidRPr="00FC6D63" w:rsidRDefault="00744601" w:rsidP="00744601">
      <w:pPr>
        <w:spacing w:before="100" w:beforeAutospacing="1" w:after="100" w:afterAutospacing="1" w:line="253" w:lineRule="atLeast"/>
        <w:jc w:val="both"/>
        <w:rPr>
          <w:rFonts w:ascii="Arial" w:eastAsia="Calibri" w:hAnsi="Arial" w:cs="Arial"/>
        </w:rPr>
      </w:pPr>
      <w:r w:rsidRPr="00FC6D63">
        <w:rPr>
          <w:rFonts w:ascii="Arial" w:eastAsia="Calibri" w:hAnsi="Arial" w:cs="Arial"/>
        </w:rPr>
        <w:t xml:space="preserve">Za vse vsebine, materiale in dela, ki se izvedejo v okviru tega javnega naročila in so predmet avtorskih pravic, </w:t>
      </w:r>
      <w:r>
        <w:rPr>
          <w:rFonts w:ascii="Arial" w:eastAsia="Calibri" w:hAnsi="Arial" w:cs="Arial"/>
        </w:rPr>
        <w:t>zagotovi izvajalec</w:t>
      </w:r>
      <w:r w:rsidRPr="00FC6D63">
        <w:rPr>
          <w:rFonts w:ascii="Arial" w:eastAsia="Calibri" w:hAnsi="Arial" w:cs="Arial"/>
        </w:rPr>
        <w:t xml:space="preserve"> izključni prenos materialnih avtorskih pravic na MKGP skladno z določili pogodbe in sicer tako, da:</w:t>
      </w:r>
    </w:p>
    <w:p w:rsidR="00744601" w:rsidRPr="00FC6D63" w:rsidRDefault="00744601" w:rsidP="00744601">
      <w:pPr>
        <w:numPr>
          <w:ilvl w:val="0"/>
          <w:numId w:val="22"/>
        </w:numPr>
        <w:overflowPunct/>
        <w:autoSpaceDE/>
        <w:autoSpaceDN/>
        <w:adjustRightInd/>
        <w:spacing w:before="100" w:beforeAutospacing="1" w:after="200" w:line="230" w:lineRule="atLeast"/>
        <w:textAlignment w:val="auto"/>
        <w:rPr>
          <w:rFonts w:ascii="Arial" w:eastAsia="Calibri" w:hAnsi="Arial" w:cs="Arial"/>
        </w:rPr>
      </w:pPr>
      <w:r w:rsidRPr="00FC6D63">
        <w:rPr>
          <w:rFonts w:ascii="Arial" w:eastAsia="Calibri" w:hAnsi="Arial" w:cs="Arial"/>
        </w:rPr>
        <w:t>so vse vsebine, materiali in dela, ter s tem povezane materialne avtorske pravice, ki jih naročnik na podlagi tega naročila naroči pri izvajalcu, s podpisom te pogodbe vsebinsko in prostorsko neomejeno ter izključno prenesene na naročnika, torej na MKGP, za obdobje 10 let, razen za licenčno glasbo, kjer se materialne avtorske pravice nad uporabo v oglasih naročnika prenesejo za obdobje 10 let, prostorsko in vsebinsko neomejeno,</w:t>
      </w:r>
    </w:p>
    <w:p w:rsidR="00744601" w:rsidRPr="00FC6D63" w:rsidRDefault="00744601" w:rsidP="00744601">
      <w:pPr>
        <w:numPr>
          <w:ilvl w:val="0"/>
          <w:numId w:val="22"/>
        </w:numPr>
        <w:overflowPunct/>
        <w:autoSpaceDE/>
        <w:autoSpaceDN/>
        <w:adjustRightInd/>
        <w:spacing w:before="100" w:beforeAutospacing="1" w:after="200" w:line="230" w:lineRule="atLeast"/>
        <w:textAlignment w:val="auto"/>
        <w:rPr>
          <w:rFonts w:ascii="Arial" w:eastAsia="Calibri" w:hAnsi="Arial" w:cs="Arial"/>
        </w:rPr>
      </w:pPr>
      <w:r w:rsidRPr="00FC6D63">
        <w:rPr>
          <w:rFonts w:ascii="Arial" w:eastAsia="Calibri" w:hAnsi="Arial" w:cs="Arial"/>
        </w:rPr>
        <w:t>je izvajalec pred izročitvijo dela in prenosa materialnih avtorskih pravic dolžan poskrbeti, da je v enakem obsegu imetnik materialnih avtorskih pravic vseh avtorjev, soavtorjev in avtorjev prispevkov, ki so del naročenih del in nalog, ter da bo le-te lahko prenesel na naročnika, torej na MKGP,</w:t>
      </w:r>
    </w:p>
    <w:p w:rsidR="00744601" w:rsidRPr="00FC6D63" w:rsidRDefault="00744601" w:rsidP="00744601">
      <w:pPr>
        <w:numPr>
          <w:ilvl w:val="0"/>
          <w:numId w:val="22"/>
        </w:numPr>
        <w:overflowPunct/>
        <w:autoSpaceDE/>
        <w:autoSpaceDN/>
        <w:adjustRightInd/>
        <w:spacing w:before="100" w:beforeAutospacing="1" w:after="200" w:line="230" w:lineRule="atLeast"/>
        <w:textAlignment w:val="auto"/>
        <w:rPr>
          <w:rFonts w:ascii="Arial" w:eastAsia="Calibri" w:hAnsi="Arial" w:cs="Arial"/>
        </w:rPr>
      </w:pPr>
      <w:r w:rsidRPr="00FC6D63">
        <w:rPr>
          <w:rFonts w:ascii="Arial" w:eastAsia="Calibri" w:hAnsi="Arial" w:cs="Arial"/>
        </w:rPr>
        <w:t>izvajalec z izključnim prenosom avtorskih pravic na naročnika, le temu omogoča, da:</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pripravljene vsebine/materiale/dela za obdobje 10 let neomejeno vsebinsko in prostorsko uporablja in</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pripravljene vsebine/materiale/dela lahko predela tako, da te služijo za bodoče kampanje naročnika, pri čemer pravica predelave ni omejena.</w:t>
      </w:r>
    </w:p>
    <w:p w:rsidR="00744601" w:rsidRPr="00FC6D63" w:rsidRDefault="00744601" w:rsidP="00744601">
      <w:pPr>
        <w:numPr>
          <w:ilvl w:val="0"/>
          <w:numId w:val="22"/>
        </w:numPr>
        <w:overflowPunct/>
        <w:autoSpaceDE/>
        <w:autoSpaceDN/>
        <w:adjustRightInd/>
        <w:spacing w:before="100" w:beforeAutospacing="1" w:after="200" w:line="230" w:lineRule="atLeast"/>
        <w:textAlignment w:val="auto"/>
        <w:rPr>
          <w:rFonts w:ascii="Arial" w:eastAsia="Calibri" w:hAnsi="Arial" w:cs="Arial"/>
        </w:rPr>
      </w:pPr>
      <w:r w:rsidRPr="00FC6D63">
        <w:rPr>
          <w:rFonts w:ascii="Arial" w:eastAsia="Calibri" w:hAnsi="Arial" w:cs="Arial"/>
        </w:rPr>
        <w:t>izvajalec, avtor, soavtor tako v trenutku nastanka dela prenaša izključno na naročnika vse materialne avtorske pravice na vsebinah, delih in materialih, vključujoč natančneje:</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pravico reproduciranja, ki obsega tudi pravico shranitve v elektronski obliki ter do tonskega in vizualnega snemanja,</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pravico distribuiranja,</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pravico dajanja v najem,</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pravico javnega izvajanja,</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pravico javnega prenašanja,</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pravico javnega predvajanja s fonogrami in videoigrami,</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pravico javnega prikazovanja,</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 xml:space="preserve">pravico radiodifuzne </w:t>
      </w:r>
      <w:proofErr w:type="spellStart"/>
      <w:r w:rsidRPr="00FC6D63">
        <w:rPr>
          <w:rFonts w:ascii="Arial" w:eastAsia="Calibri" w:hAnsi="Arial" w:cs="Arial"/>
        </w:rPr>
        <w:t>retransmisije</w:t>
      </w:r>
      <w:proofErr w:type="spellEnd"/>
      <w:r w:rsidRPr="00FC6D63">
        <w:rPr>
          <w:rFonts w:ascii="Arial" w:eastAsia="Calibri" w:hAnsi="Arial" w:cs="Arial"/>
        </w:rPr>
        <w:t>,</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pravico sekundarnega radiodifuznega oddajanja,</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pravico predelave,</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pravico dajanja na voljo javnosti,</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vse pravice uporabe dela v spremenjeni obliki, kar obsega zlasti pravico predelave in pravico avdiovizualne priredbe ter uporabe dela v originalni, predelani obliki in vključitve avtorskega dela v druga dela,</w:t>
      </w:r>
    </w:p>
    <w:p w:rsidR="00744601" w:rsidRPr="00FC6D63" w:rsidRDefault="00744601" w:rsidP="00744601">
      <w:pPr>
        <w:pStyle w:val="Odstavekseznama"/>
        <w:numPr>
          <w:ilvl w:val="0"/>
          <w:numId w:val="23"/>
        </w:numPr>
        <w:overflowPunct/>
        <w:autoSpaceDE/>
        <w:autoSpaceDN/>
        <w:adjustRightInd/>
        <w:spacing w:line="260" w:lineRule="atLeast"/>
        <w:contextualSpacing/>
        <w:textAlignment w:val="auto"/>
        <w:rPr>
          <w:rFonts w:ascii="Arial" w:eastAsia="Calibri" w:hAnsi="Arial" w:cs="Arial"/>
        </w:rPr>
      </w:pPr>
      <w:r w:rsidRPr="00FC6D63">
        <w:rPr>
          <w:rFonts w:ascii="Arial" w:eastAsia="Calibri" w:hAnsi="Arial" w:cs="Arial"/>
        </w:rPr>
        <w:t>vse pravice uporabe primerkov avtorskega dela, to je pravico distribuiranja in pravico dajanja v najem,</w:t>
      </w:r>
    </w:p>
    <w:p w:rsidR="00744601" w:rsidRPr="00FC6D63" w:rsidRDefault="00744601" w:rsidP="00744601">
      <w:pPr>
        <w:numPr>
          <w:ilvl w:val="0"/>
          <w:numId w:val="22"/>
        </w:numPr>
        <w:overflowPunct/>
        <w:autoSpaceDE/>
        <w:autoSpaceDN/>
        <w:adjustRightInd/>
        <w:spacing w:before="100" w:beforeAutospacing="1" w:after="200" w:line="230" w:lineRule="atLeast"/>
        <w:textAlignment w:val="auto"/>
        <w:rPr>
          <w:rFonts w:ascii="Arial" w:eastAsia="Calibri" w:hAnsi="Arial" w:cs="Arial"/>
        </w:rPr>
      </w:pPr>
      <w:r w:rsidRPr="00FC6D63">
        <w:rPr>
          <w:rFonts w:ascii="Arial" w:eastAsia="Calibri" w:hAnsi="Arial" w:cs="Arial"/>
        </w:rPr>
        <w:t>izvajalec pred zaključkom del naročniku na primernem mediju (disk dovolj velike velikosti) v dveh enakih izvodih dostavi vse avdiovizualne materiale v surovi obliki ter v vseh do sedaj predelanih verzijah v vseh primernih resolucijah (RAW posnetke, neobdelane fotografije itd.).</w:t>
      </w:r>
    </w:p>
    <w:p w:rsidR="00744601" w:rsidRPr="00FC6D63" w:rsidRDefault="00744601" w:rsidP="00744601">
      <w:pPr>
        <w:numPr>
          <w:ilvl w:val="0"/>
          <w:numId w:val="22"/>
        </w:numPr>
        <w:overflowPunct/>
        <w:autoSpaceDE/>
        <w:autoSpaceDN/>
        <w:adjustRightInd/>
        <w:spacing w:before="100" w:beforeAutospacing="1" w:after="200" w:line="230" w:lineRule="atLeast"/>
        <w:textAlignment w:val="auto"/>
        <w:rPr>
          <w:rFonts w:ascii="Arial" w:eastAsia="Calibri" w:hAnsi="Arial" w:cs="Arial"/>
        </w:rPr>
      </w:pPr>
      <w:r w:rsidRPr="00FC6D63">
        <w:rPr>
          <w:rFonts w:ascii="Arial" w:eastAsia="Calibri" w:hAnsi="Arial" w:cs="Arial"/>
        </w:rPr>
        <w:t>šteje se, da je izključni prenos materialnih avtorskih pravic po zgoraj navedenih določbah opravljen z izročitvijo dela in potrditvijo le-tega s strani naročnika, ki je pogoj za izvedbo končnega plačila tega javnega naročila.</w:t>
      </w:r>
    </w:p>
    <w:p w:rsidR="00744601" w:rsidRPr="002C3581" w:rsidRDefault="00744601" w:rsidP="00744601">
      <w:pPr>
        <w:jc w:val="both"/>
        <w:rPr>
          <w:rFonts w:ascii="Arial" w:hAnsi="Arial" w:cs="Arial"/>
        </w:rPr>
      </w:pPr>
    </w:p>
    <w:p w:rsidR="007B33A7" w:rsidRDefault="007B33A7" w:rsidP="00EC4831">
      <w:pPr>
        <w:widowControl w:val="0"/>
        <w:ind w:left="360"/>
        <w:jc w:val="center"/>
        <w:rPr>
          <w:rFonts w:ascii="Arial" w:hAnsi="Arial" w:cs="Arial"/>
        </w:rPr>
      </w:pPr>
    </w:p>
    <w:p w:rsidR="00EC4831" w:rsidRDefault="00EC4831" w:rsidP="00EC4831">
      <w:pPr>
        <w:suppressAutoHyphens/>
        <w:overflowPunct/>
        <w:autoSpaceDE/>
        <w:autoSpaceDN/>
        <w:adjustRightInd/>
        <w:jc w:val="center"/>
        <w:textAlignment w:val="auto"/>
        <w:rPr>
          <w:rFonts w:ascii="Arial" w:hAnsi="Arial" w:cs="Arial"/>
        </w:rPr>
      </w:pPr>
      <w:r>
        <w:rPr>
          <w:rFonts w:ascii="Arial" w:hAnsi="Arial" w:cs="Arial"/>
        </w:rPr>
        <w:t>1</w:t>
      </w:r>
      <w:r w:rsidR="00744601">
        <w:rPr>
          <w:rFonts w:ascii="Arial" w:hAnsi="Arial" w:cs="Arial"/>
        </w:rPr>
        <w:t>7</w:t>
      </w:r>
      <w:r>
        <w:rPr>
          <w:rFonts w:ascii="Arial" w:hAnsi="Arial" w:cs="Arial"/>
        </w:rPr>
        <w:t>. č</w:t>
      </w:r>
      <w:r w:rsidRPr="001402AB">
        <w:rPr>
          <w:rFonts w:ascii="Arial" w:hAnsi="Arial" w:cs="Arial"/>
        </w:rPr>
        <w:t>len</w:t>
      </w:r>
    </w:p>
    <w:p w:rsidR="000367B6" w:rsidRDefault="000367B6" w:rsidP="00EC4831">
      <w:pPr>
        <w:suppressAutoHyphens/>
        <w:overflowPunct/>
        <w:autoSpaceDE/>
        <w:autoSpaceDN/>
        <w:adjustRightInd/>
        <w:jc w:val="center"/>
        <w:textAlignment w:val="auto"/>
        <w:rPr>
          <w:rFonts w:ascii="Arial" w:hAnsi="Arial" w:cs="Arial"/>
        </w:rPr>
      </w:pPr>
    </w:p>
    <w:p w:rsidR="00EC4831" w:rsidRDefault="00EC4831" w:rsidP="00EC4831">
      <w:pPr>
        <w:spacing w:line="240" w:lineRule="atLeast"/>
        <w:jc w:val="both"/>
        <w:rPr>
          <w:rFonts w:ascii="Arial" w:hAnsi="Arial" w:cs="Arial"/>
          <w:color w:val="000000"/>
          <w:lang w:eastAsia="sl-SI"/>
        </w:rPr>
      </w:pPr>
      <w:r>
        <w:rPr>
          <w:rFonts w:ascii="Arial" w:hAnsi="Arial" w:cs="Arial"/>
          <w:color w:val="000000"/>
          <w:lang w:eastAsia="sl-SI"/>
        </w:rPr>
        <w:t>Skladno z določili Splošne uredbe o varstvu podatkov (Uredba) pogodbeni stranki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rsidR="00744601" w:rsidRDefault="00744601" w:rsidP="00744601">
      <w:pPr>
        <w:widowControl w:val="0"/>
        <w:spacing w:line="240" w:lineRule="exact"/>
        <w:ind w:left="360"/>
        <w:jc w:val="center"/>
        <w:rPr>
          <w:rFonts w:ascii="Arial" w:hAnsi="Arial" w:cs="Arial"/>
        </w:rPr>
      </w:pPr>
    </w:p>
    <w:p w:rsidR="00744601" w:rsidRDefault="00744601" w:rsidP="00744601">
      <w:pPr>
        <w:widowControl w:val="0"/>
        <w:spacing w:line="240" w:lineRule="exact"/>
        <w:ind w:left="360"/>
        <w:jc w:val="center"/>
        <w:rPr>
          <w:rFonts w:ascii="Arial" w:hAnsi="Arial" w:cs="Arial"/>
        </w:rPr>
      </w:pPr>
    </w:p>
    <w:p w:rsidR="00744601" w:rsidRDefault="00744601" w:rsidP="00744601">
      <w:pPr>
        <w:widowControl w:val="0"/>
        <w:spacing w:line="240" w:lineRule="exact"/>
        <w:ind w:left="360"/>
        <w:jc w:val="center"/>
        <w:rPr>
          <w:rFonts w:ascii="Arial" w:hAnsi="Arial" w:cs="Arial"/>
        </w:rPr>
      </w:pPr>
      <w:r>
        <w:rPr>
          <w:rFonts w:ascii="Arial" w:hAnsi="Arial" w:cs="Arial"/>
        </w:rPr>
        <w:t xml:space="preserve">18. člen </w:t>
      </w:r>
    </w:p>
    <w:p w:rsidR="00744601" w:rsidRPr="006009F6" w:rsidRDefault="00744601" w:rsidP="00744601">
      <w:pPr>
        <w:widowControl w:val="0"/>
        <w:spacing w:line="240" w:lineRule="exact"/>
        <w:ind w:left="360"/>
        <w:jc w:val="both"/>
        <w:rPr>
          <w:rFonts w:ascii="Arial" w:hAnsi="Arial" w:cs="Arial"/>
        </w:rPr>
      </w:pPr>
    </w:p>
    <w:p w:rsidR="00744601" w:rsidRPr="006009F6" w:rsidRDefault="00744601" w:rsidP="00744601">
      <w:pPr>
        <w:widowControl w:val="0"/>
        <w:spacing w:line="240" w:lineRule="exact"/>
        <w:jc w:val="both"/>
        <w:rPr>
          <w:rFonts w:ascii="Arial" w:hAnsi="Arial" w:cs="Arial"/>
        </w:rPr>
      </w:pPr>
      <w:r w:rsidRPr="006009F6">
        <w:rPr>
          <w:rFonts w:ascii="Arial" w:hAnsi="Arial" w:cs="Arial"/>
          <w:color w:val="000000"/>
          <w:lang w:eastAsia="sl-SI"/>
        </w:rPr>
        <w:t>Izvajalec zagotovi, da so dokumenti, ki jih pripravi v okviru projekta in so namenjeni objavi na spletu, v pisarniški datoteki, ki je v celoti dostopna za ranljive skupine uporabnikov in izpolnjuje zahteve iz Zakona o dostopnosti spletišč in mobilnih aplikacij.</w:t>
      </w:r>
    </w:p>
    <w:p w:rsidR="00EC4831" w:rsidRDefault="00EC4831" w:rsidP="00002B68">
      <w:pPr>
        <w:widowControl w:val="0"/>
        <w:spacing w:line="240" w:lineRule="exact"/>
        <w:ind w:left="360"/>
        <w:jc w:val="center"/>
        <w:rPr>
          <w:rFonts w:ascii="Arial" w:hAnsi="Arial" w:cs="Arial"/>
        </w:rPr>
      </w:pPr>
    </w:p>
    <w:p w:rsidR="00002B68" w:rsidRPr="00CD750F" w:rsidRDefault="00002B68" w:rsidP="00002B68">
      <w:pPr>
        <w:widowControl w:val="0"/>
        <w:spacing w:line="240" w:lineRule="exact"/>
        <w:ind w:left="360"/>
        <w:jc w:val="center"/>
        <w:rPr>
          <w:rFonts w:ascii="Arial" w:hAnsi="Arial" w:cs="Arial"/>
        </w:rPr>
      </w:pPr>
      <w:r w:rsidRPr="00CD750F">
        <w:rPr>
          <w:rFonts w:ascii="Arial" w:hAnsi="Arial" w:cs="Arial"/>
        </w:rPr>
        <w:t>1</w:t>
      </w:r>
      <w:r w:rsidR="00744601">
        <w:rPr>
          <w:rFonts w:ascii="Arial" w:hAnsi="Arial" w:cs="Arial"/>
        </w:rPr>
        <w:t>9</w:t>
      </w:r>
      <w:r w:rsidRPr="00CD750F">
        <w:rPr>
          <w:rFonts w:ascii="Arial" w:hAnsi="Arial" w:cs="Arial"/>
        </w:rPr>
        <w:t>. člen</w:t>
      </w:r>
    </w:p>
    <w:p w:rsidR="00002B68" w:rsidRPr="00CD750F" w:rsidRDefault="00002B68" w:rsidP="00002B68">
      <w:pPr>
        <w:widowControl w:val="0"/>
        <w:spacing w:line="240" w:lineRule="exact"/>
        <w:rPr>
          <w:rFonts w:ascii="Arial" w:hAnsi="Arial" w:cs="Arial"/>
        </w:rPr>
      </w:pPr>
    </w:p>
    <w:p w:rsidR="00002B68" w:rsidRPr="00CD750F" w:rsidRDefault="00002B68" w:rsidP="00002B68">
      <w:pPr>
        <w:pStyle w:val="Telobesedila2"/>
        <w:spacing w:after="0" w:line="240" w:lineRule="exact"/>
        <w:jc w:val="both"/>
        <w:rPr>
          <w:rFonts w:ascii="Arial" w:hAnsi="Arial" w:cs="Arial"/>
          <w:b w:val="0"/>
          <w:sz w:val="20"/>
        </w:rPr>
      </w:pPr>
      <w:r w:rsidRPr="00CD750F">
        <w:rPr>
          <w:rFonts w:ascii="Arial" w:hAnsi="Arial" w:cs="Arial"/>
          <w:b w:val="0"/>
          <w:sz w:val="20"/>
        </w:rPr>
        <w:t>Pogodben</w:t>
      </w:r>
      <w:r w:rsidR="00E91B60">
        <w:rPr>
          <w:rFonts w:ascii="Arial" w:hAnsi="Arial" w:cs="Arial"/>
          <w:b w:val="0"/>
          <w:sz w:val="20"/>
        </w:rPr>
        <w:t>i</w:t>
      </w:r>
      <w:r w:rsidRPr="00CD750F">
        <w:rPr>
          <w:rFonts w:ascii="Arial" w:hAnsi="Arial" w:cs="Arial"/>
          <w:b w:val="0"/>
          <w:sz w:val="20"/>
        </w:rPr>
        <w:t xml:space="preserve"> strank</w:t>
      </w:r>
      <w:r w:rsidR="00E91B60">
        <w:rPr>
          <w:rFonts w:ascii="Arial" w:hAnsi="Arial" w:cs="Arial"/>
          <w:b w:val="0"/>
          <w:sz w:val="20"/>
        </w:rPr>
        <w:t>i</w:t>
      </w:r>
      <w:r w:rsidRPr="00CD750F">
        <w:rPr>
          <w:rFonts w:ascii="Arial" w:hAnsi="Arial" w:cs="Arial"/>
          <w:b w:val="0"/>
          <w:sz w:val="20"/>
        </w:rPr>
        <w:t xml:space="preserve"> se dogovori</w:t>
      </w:r>
      <w:r w:rsidR="00E91B60">
        <w:rPr>
          <w:rFonts w:ascii="Arial" w:hAnsi="Arial" w:cs="Arial"/>
          <w:b w:val="0"/>
          <w:sz w:val="20"/>
        </w:rPr>
        <w:t>ta</w:t>
      </w:r>
      <w:r w:rsidRPr="00CD750F">
        <w:rPr>
          <w:rFonts w:ascii="Arial" w:hAnsi="Arial" w:cs="Arial"/>
          <w:b w:val="0"/>
          <w:sz w:val="20"/>
        </w:rPr>
        <w:t xml:space="preserve">, da izvajalec ne bo prenesel svoje terjatve do </w:t>
      </w:r>
      <w:r w:rsidR="00E91B60">
        <w:rPr>
          <w:rFonts w:ascii="Arial" w:hAnsi="Arial" w:cs="Arial"/>
          <w:b w:val="0"/>
          <w:sz w:val="20"/>
        </w:rPr>
        <w:t>naročnika</w:t>
      </w:r>
      <w:r w:rsidRPr="00CD750F">
        <w:rPr>
          <w:rFonts w:ascii="Arial" w:hAnsi="Arial" w:cs="Arial"/>
          <w:b w:val="0"/>
          <w:sz w:val="20"/>
        </w:rPr>
        <w:t xml:space="preserve"> iz naslova pogodbe na katero koli tretjo osebo.</w:t>
      </w:r>
    </w:p>
    <w:p w:rsidR="00002B68" w:rsidRPr="00CD750F" w:rsidRDefault="00002B68" w:rsidP="00002B68">
      <w:pPr>
        <w:spacing w:line="240" w:lineRule="exact"/>
        <w:jc w:val="both"/>
        <w:rPr>
          <w:rFonts w:ascii="Arial" w:hAnsi="Arial" w:cs="Arial"/>
        </w:rPr>
      </w:pPr>
    </w:p>
    <w:p w:rsidR="00B3632F" w:rsidRDefault="00002B68" w:rsidP="00002B68">
      <w:pPr>
        <w:spacing w:line="240" w:lineRule="exact"/>
        <w:jc w:val="center"/>
        <w:rPr>
          <w:rFonts w:ascii="Arial" w:hAnsi="Arial" w:cs="Arial"/>
        </w:rPr>
      </w:pPr>
      <w:r w:rsidRPr="00CD750F">
        <w:rPr>
          <w:rFonts w:ascii="Arial" w:hAnsi="Arial" w:cs="Arial"/>
        </w:rPr>
        <w:t xml:space="preserve">  </w:t>
      </w:r>
    </w:p>
    <w:p w:rsidR="00002B68" w:rsidRPr="00CD750F" w:rsidRDefault="00744601" w:rsidP="00002B68">
      <w:pPr>
        <w:spacing w:line="240" w:lineRule="exact"/>
        <w:jc w:val="center"/>
        <w:rPr>
          <w:rFonts w:ascii="Arial" w:hAnsi="Arial" w:cs="Arial"/>
        </w:rPr>
      </w:pPr>
      <w:r>
        <w:rPr>
          <w:rFonts w:ascii="Arial" w:hAnsi="Arial" w:cs="Arial"/>
        </w:rPr>
        <w:t>20</w:t>
      </w:r>
      <w:r w:rsidR="00002B68" w:rsidRPr="00CD750F">
        <w:rPr>
          <w:rFonts w:ascii="Arial" w:hAnsi="Arial" w:cs="Arial"/>
        </w:rPr>
        <w:t>. člen</w:t>
      </w:r>
    </w:p>
    <w:p w:rsidR="00002B68" w:rsidRPr="00CD750F" w:rsidRDefault="00002B68" w:rsidP="00002B68">
      <w:pPr>
        <w:spacing w:line="240" w:lineRule="exact"/>
        <w:jc w:val="both"/>
        <w:rPr>
          <w:rFonts w:ascii="Arial" w:hAnsi="Arial" w:cs="Arial"/>
          <w:color w:val="000000"/>
        </w:rPr>
      </w:pPr>
    </w:p>
    <w:p w:rsidR="00002B68" w:rsidRDefault="00002B68" w:rsidP="00002B68">
      <w:pPr>
        <w:spacing w:line="240" w:lineRule="exact"/>
        <w:jc w:val="both"/>
        <w:rPr>
          <w:rFonts w:ascii="Arial" w:hAnsi="Arial" w:cs="Arial"/>
          <w:color w:val="0070C0"/>
        </w:rPr>
      </w:pPr>
      <w:r w:rsidRPr="00CD750F">
        <w:rPr>
          <w:rFonts w:ascii="Arial" w:hAnsi="Arial" w:cs="Arial"/>
          <w:color w:val="000000"/>
        </w:rPr>
        <w:t>Pogodba je sklenjena z dnem, ko jo podpiše</w:t>
      </w:r>
      <w:r>
        <w:rPr>
          <w:rFonts w:ascii="Arial" w:hAnsi="Arial" w:cs="Arial"/>
          <w:color w:val="000000"/>
        </w:rPr>
        <w:t>ta</w:t>
      </w:r>
      <w:r w:rsidRPr="00CD750F">
        <w:rPr>
          <w:rFonts w:ascii="Arial" w:hAnsi="Arial" w:cs="Arial"/>
          <w:color w:val="000000"/>
        </w:rPr>
        <w:t xml:space="preserve"> </w:t>
      </w:r>
      <w:r>
        <w:rPr>
          <w:rFonts w:ascii="Arial" w:hAnsi="Arial" w:cs="Arial"/>
          <w:color w:val="000000"/>
        </w:rPr>
        <w:t>obe</w:t>
      </w:r>
      <w:r w:rsidRPr="00CD750F">
        <w:rPr>
          <w:rFonts w:ascii="Arial" w:hAnsi="Arial" w:cs="Arial"/>
          <w:color w:val="000000"/>
        </w:rPr>
        <w:t xml:space="preserve"> pogodben</w:t>
      </w:r>
      <w:r>
        <w:rPr>
          <w:rFonts w:ascii="Arial" w:hAnsi="Arial" w:cs="Arial"/>
          <w:color w:val="000000"/>
        </w:rPr>
        <w:t>i</w:t>
      </w:r>
      <w:r w:rsidRPr="00CD750F">
        <w:rPr>
          <w:rFonts w:ascii="Arial" w:hAnsi="Arial" w:cs="Arial"/>
          <w:color w:val="000000"/>
        </w:rPr>
        <w:t xml:space="preserve"> strank</w:t>
      </w:r>
      <w:r>
        <w:rPr>
          <w:rFonts w:ascii="Arial" w:hAnsi="Arial" w:cs="Arial"/>
          <w:color w:val="000000"/>
        </w:rPr>
        <w:t>i.</w:t>
      </w:r>
      <w:r>
        <w:rPr>
          <w:rFonts w:ascii="Arial" w:hAnsi="Arial" w:cs="Arial"/>
        </w:rPr>
        <w:t xml:space="preserve"> </w:t>
      </w:r>
    </w:p>
    <w:p w:rsidR="00002B68" w:rsidRPr="00CD750F" w:rsidRDefault="00002B68" w:rsidP="00002B68">
      <w:pPr>
        <w:spacing w:line="240" w:lineRule="exact"/>
        <w:jc w:val="both"/>
        <w:rPr>
          <w:rFonts w:ascii="Arial" w:hAnsi="Arial" w:cs="Arial"/>
          <w:color w:val="0070C0"/>
        </w:rPr>
      </w:pPr>
    </w:p>
    <w:p w:rsidR="00002B68" w:rsidRDefault="00002B68" w:rsidP="00002B68">
      <w:pPr>
        <w:spacing w:line="240" w:lineRule="exact"/>
        <w:jc w:val="both"/>
        <w:rPr>
          <w:rFonts w:ascii="Arial" w:hAnsi="Arial" w:cs="Arial"/>
          <w:color w:val="000000"/>
        </w:rPr>
      </w:pPr>
      <w:r w:rsidRPr="00CD750F">
        <w:rPr>
          <w:rFonts w:ascii="Arial" w:hAnsi="Arial" w:cs="Arial"/>
        </w:rPr>
        <w:t>Pogodba je sklenjena za določen čas in sicer do izvedbe celotne storitve po pogodbi</w:t>
      </w:r>
      <w:r w:rsidR="002B252B">
        <w:rPr>
          <w:rFonts w:ascii="Arial" w:hAnsi="Arial" w:cs="Arial"/>
        </w:rPr>
        <w:t xml:space="preserve">, oziroma najkasneje </w:t>
      </w:r>
      <w:r w:rsidR="002B252B" w:rsidRPr="00E00BF0">
        <w:rPr>
          <w:rFonts w:ascii="Arial" w:hAnsi="Arial" w:cs="Arial"/>
        </w:rPr>
        <w:t>do</w:t>
      </w:r>
      <w:r w:rsidR="00744601">
        <w:rPr>
          <w:rFonts w:ascii="Arial" w:hAnsi="Arial" w:cs="Arial"/>
        </w:rPr>
        <w:t xml:space="preserve"> </w:t>
      </w:r>
      <w:r w:rsidR="00744601" w:rsidRPr="00744601">
        <w:rPr>
          <w:rFonts w:ascii="Arial" w:hAnsi="Arial" w:cs="Arial"/>
          <w:b/>
        </w:rPr>
        <w:t>30.</w:t>
      </w:r>
      <w:r w:rsidR="005C7A59">
        <w:rPr>
          <w:rFonts w:ascii="Arial" w:hAnsi="Arial" w:cs="Arial"/>
          <w:b/>
        </w:rPr>
        <w:t xml:space="preserve"> </w:t>
      </w:r>
      <w:bookmarkStart w:id="3" w:name="_GoBack"/>
      <w:bookmarkEnd w:id="3"/>
      <w:r w:rsidR="00744601" w:rsidRPr="00744601">
        <w:rPr>
          <w:rFonts w:ascii="Arial" w:hAnsi="Arial" w:cs="Arial"/>
          <w:b/>
        </w:rPr>
        <w:t>junija 2026</w:t>
      </w:r>
      <w:r w:rsidR="00744601">
        <w:rPr>
          <w:rFonts w:ascii="Arial" w:hAnsi="Arial" w:cs="Arial"/>
        </w:rPr>
        <w:t>.</w:t>
      </w:r>
      <w:r w:rsidR="00E91B60" w:rsidRPr="00CD750F">
        <w:rPr>
          <w:rFonts w:ascii="Arial" w:hAnsi="Arial" w:cs="Arial"/>
          <w:color w:val="000000"/>
        </w:rPr>
        <w:t xml:space="preserve"> </w:t>
      </w:r>
    </w:p>
    <w:p w:rsidR="004964CD" w:rsidRPr="00CD750F" w:rsidRDefault="004964CD" w:rsidP="00002B68">
      <w:pPr>
        <w:spacing w:line="240" w:lineRule="exact"/>
        <w:jc w:val="both"/>
        <w:rPr>
          <w:rFonts w:ascii="Arial" w:hAnsi="Arial" w:cs="Arial"/>
          <w:color w:val="000000"/>
        </w:rPr>
      </w:pPr>
    </w:p>
    <w:p w:rsidR="00002B68" w:rsidRPr="00CD750F" w:rsidRDefault="00002B68" w:rsidP="00002B68">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rsidR="00002B68" w:rsidRPr="00CD750F" w:rsidRDefault="00002B68" w:rsidP="00002B68">
      <w:pPr>
        <w:spacing w:line="240" w:lineRule="exact"/>
        <w:jc w:val="both"/>
        <w:rPr>
          <w:rFonts w:ascii="Arial" w:hAnsi="Arial" w:cs="Arial"/>
          <w:color w:val="000000"/>
        </w:rPr>
      </w:pP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 xml:space="preserve">Če katerokoli od določil pogodbe je ali postane neveljavno, to ne vpliva na ostala določila pogodbe. </w:t>
      </w: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Neveljavno določilo se nadomesti z veljavnim, ki mora čim bolj ustrezati namenu, ki ga je želelo doseči neveljavno določilo.</w:t>
      </w:r>
    </w:p>
    <w:p w:rsidR="002B252B" w:rsidRDefault="002B252B" w:rsidP="00002B68">
      <w:pPr>
        <w:widowControl w:val="0"/>
        <w:spacing w:line="240" w:lineRule="exact"/>
        <w:ind w:left="360"/>
        <w:jc w:val="center"/>
        <w:rPr>
          <w:rFonts w:ascii="Arial" w:hAnsi="Arial" w:cs="Arial"/>
        </w:rPr>
      </w:pPr>
    </w:p>
    <w:p w:rsidR="00002B68" w:rsidRDefault="00744601" w:rsidP="00002B68">
      <w:pPr>
        <w:widowControl w:val="0"/>
        <w:spacing w:line="240" w:lineRule="exact"/>
        <w:ind w:left="360"/>
        <w:jc w:val="center"/>
        <w:rPr>
          <w:rFonts w:ascii="Arial" w:hAnsi="Arial" w:cs="Arial"/>
        </w:rPr>
      </w:pPr>
      <w:r>
        <w:rPr>
          <w:rFonts w:ascii="Arial" w:hAnsi="Arial" w:cs="Arial"/>
        </w:rPr>
        <w:t>21</w:t>
      </w:r>
      <w:r w:rsidR="00002B68">
        <w:rPr>
          <w:rFonts w:ascii="Arial" w:hAnsi="Arial" w:cs="Arial"/>
        </w:rPr>
        <w:t xml:space="preserve">. </w:t>
      </w:r>
      <w:r w:rsidR="00002B68" w:rsidRPr="00FB5774">
        <w:rPr>
          <w:rFonts w:ascii="Arial" w:hAnsi="Arial" w:cs="Arial"/>
        </w:rPr>
        <w:t>člen</w:t>
      </w:r>
    </w:p>
    <w:p w:rsidR="00002B68" w:rsidRPr="00023117" w:rsidRDefault="00002B68" w:rsidP="00002B68">
      <w:pPr>
        <w:widowControl w:val="0"/>
        <w:spacing w:line="240" w:lineRule="exact"/>
        <w:ind w:left="66"/>
        <w:rPr>
          <w:rFonts w:ascii="Arial" w:hAnsi="Arial" w:cs="Arial"/>
        </w:rPr>
      </w:pPr>
    </w:p>
    <w:p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rsidR="00002B68" w:rsidRDefault="00002B68" w:rsidP="00002B68">
      <w:pPr>
        <w:spacing w:line="264" w:lineRule="auto"/>
        <w:jc w:val="both"/>
        <w:rPr>
          <w:rFonts w:ascii="Arial" w:hAnsi="Arial" w:cs="Arial"/>
          <w:color w:val="000000"/>
        </w:rPr>
      </w:pPr>
    </w:p>
    <w:p w:rsidR="00B3632F" w:rsidRPr="00975300" w:rsidRDefault="00B3632F" w:rsidP="00002B68">
      <w:pPr>
        <w:spacing w:line="264" w:lineRule="auto"/>
        <w:jc w:val="both"/>
        <w:rPr>
          <w:rFonts w:ascii="Arial" w:hAnsi="Arial" w:cs="Arial"/>
          <w:color w:val="000000"/>
        </w:rPr>
      </w:pPr>
    </w:p>
    <w:p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744601">
        <w:rPr>
          <w:rFonts w:ascii="Arial" w:hAnsi="Arial" w:cs="Arial"/>
        </w:rPr>
        <w:t>IV</w:t>
      </w:r>
      <w:r w:rsidRPr="00CD750F">
        <w:rPr>
          <w:rFonts w:ascii="Arial" w:hAnsi="Arial" w:cs="Arial"/>
        </w:rPr>
        <w:t>. REŠEVANJE SPOROV</w:t>
      </w:r>
    </w:p>
    <w:p w:rsidR="00002B68" w:rsidRDefault="00002B68" w:rsidP="00002B68">
      <w:pPr>
        <w:spacing w:line="264" w:lineRule="auto"/>
        <w:jc w:val="center"/>
        <w:rPr>
          <w:rFonts w:ascii="Arial" w:hAnsi="Arial" w:cs="Arial"/>
          <w:color w:val="000000"/>
        </w:rPr>
      </w:pPr>
    </w:p>
    <w:p w:rsidR="00002B68" w:rsidRPr="00CD750F" w:rsidRDefault="00744601" w:rsidP="00002B68">
      <w:pPr>
        <w:spacing w:line="264" w:lineRule="auto"/>
        <w:jc w:val="center"/>
        <w:rPr>
          <w:rFonts w:ascii="Arial" w:hAnsi="Arial" w:cs="Arial"/>
          <w:color w:val="000000"/>
        </w:rPr>
      </w:pPr>
      <w:r>
        <w:rPr>
          <w:rFonts w:ascii="Arial" w:hAnsi="Arial" w:cs="Arial"/>
          <w:color w:val="000000"/>
        </w:rPr>
        <w:t>22</w:t>
      </w:r>
      <w:r w:rsidR="00002B68" w:rsidRPr="00CD750F">
        <w:rPr>
          <w:rFonts w:ascii="Arial" w:hAnsi="Arial" w:cs="Arial"/>
          <w:color w:val="000000"/>
        </w:rPr>
        <w:t>. člen</w:t>
      </w:r>
    </w:p>
    <w:p w:rsidR="00002B68" w:rsidRPr="00CD750F" w:rsidRDefault="00002B68" w:rsidP="00002B68">
      <w:pPr>
        <w:overflowPunct/>
        <w:autoSpaceDE/>
        <w:autoSpaceDN/>
        <w:adjustRightInd/>
        <w:spacing w:line="264" w:lineRule="auto"/>
        <w:textAlignment w:val="auto"/>
        <w:rPr>
          <w:rFonts w:ascii="Arial" w:hAnsi="Arial" w:cs="Arial"/>
          <w:color w:val="000000"/>
        </w:rPr>
      </w:pPr>
    </w:p>
    <w:p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rsidR="002B252B" w:rsidRDefault="00002B68" w:rsidP="00002B68">
      <w:pPr>
        <w:widowControl w:val="0"/>
        <w:ind w:left="360"/>
        <w:rPr>
          <w:rFonts w:ascii="Arial" w:hAnsi="Arial" w:cs="Arial"/>
        </w:rPr>
      </w:pPr>
      <w:r>
        <w:rPr>
          <w:rFonts w:ascii="Arial" w:hAnsi="Arial" w:cs="Arial"/>
        </w:rPr>
        <w:t xml:space="preserve">                                                     </w:t>
      </w:r>
    </w:p>
    <w:p w:rsidR="00744601" w:rsidRDefault="00744601" w:rsidP="00002B68">
      <w:pPr>
        <w:widowControl w:val="0"/>
        <w:ind w:left="360"/>
        <w:rPr>
          <w:rFonts w:ascii="Arial" w:hAnsi="Arial" w:cs="Arial"/>
        </w:rPr>
      </w:pPr>
    </w:p>
    <w:p w:rsidR="00744601" w:rsidRDefault="00744601" w:rsidP="00002B68">
      <w:pPr>
        <w:widowControl w:val="0"/>
        <w:ind w:left="360"/>
        <w:rPr>
          <w:rFonts w:ascii="Arial" w:hAnsi="Arial" w:cs="Arial"/>
        </w:rPr>
      </w:pPr>
    </w:p>
    <w:p w:rsidR="00744601" w:rsidRDefault="00744601" w:rsidP="00002B68">
      <w:pPr>
        <w:widowControl w:val="0"/>
        <w:ind w:left="360"/>
        <w:rPr>
          <w:rFonts w:ascii="Arial" w:hAnsi="Arial" w:cs="Arial"/>
        </w:rPr>
      </w:pPr>
    </w:p>
    <w:p w:rsidR="00744601" w:rsidRDefault="00744601" w:rsidP="00002B68">
      <w:pPr>
        <w:widowControl w:val="0"/>
        <w:ind w:left="360"/>
        <w:rPr>
          <w:rFonts w:ascii="Arial" w:hAnsi="Arial" w:cs="Arial"/>
        </w:rPr>
      </w:pPr>
    </w:p>
    <w:p w:rsidR="00744601" w:rsidRDefault="00744601" w:rsidP="00002B68">
      <w:pPr>
        <w:widowControl w:val="0"/>
        <w:ind w:left="360"/>
        <w:rPr>
          <w:rFonts w:ascii="Arial" w:hAnsi="Arial" w:cs="Arial"/>
        </w:rPr>
      </w:pPr>
    </w:p>
    <w:p w:rsidR="00744601" w:rsidRDefault="00744601" w:rsidP="00002B68">
      <w:pPr>
        <w:widowControl w:val="0"/>
        <w:ind w:left="360"/>
        <w:rPr>
          <w:rFonts w:ascii="Arial" w:hAnsi="Arial" w:cs="Arial"/>
        </w:rPr>
      </w:pPr>
    </w:p>
    <w:p w:rsidR="00744601" w:rsidRDefault="00744601" w:rsidP="00002B68">
      <w:pPr>
        <w:widowControl w:val="0"/>
        <w:ind w:left="360"/>
        <w:rPr>
          <w:rFonts w:ascii="Arial" w:hAnsi="Arial" w:cs="Arial"/>
        </w:rPr>
      </w:pPr>
    </w:p>
    <w:p w:rsidR="00744601" w:rsidRDefault="00744601" w:rsidP="00002B68">
      <w:pPr>
        <w:widowControl w:val="0"/>
        <w:ind w:left="360"/>
        <w:rPr>
          <w:rFonts w:ascii="Arial" w:hAnsi="Arial" w:cs="Arial"/>
        </w:rPr>
      </w:pPr>
    </w:p>
    <w:p w:rsidR="00744601" w:rsidRDefault="00744601" w:rsidP="00002B68">
      <w:pPr>
        <w:widowControl w:val="0"/>
        <w:ind w:left="360"/>
        <w:rPr>
          <w:rFonts w:ascii="Arial" w:hAnsi="Arial" w:cs="Arial"/>
        </w:rPr>
      </w:pPr>
    </w:p>
    <w:p w:rsidR="00744601" w:rsidRDefault="00744601" w:rsidP="00002B68">
      <w:pPr>
        <w:widowControl w:val="0"/>
        <w:ind w:left="360"/>
        <w:rPr>
          <w:rFonts w:ascii="Arial" w:hAnsi="Arial" w:cs="Arial"/>
        </w:rPr>
      </w:pPr>
    </w:p>
    <w:p w:rsidR="00744601" w:rsidRDefault="00744601" w:rsidP="00002B68">
      <w:pPr>
        <w:widowControl w:val="0"/>
        <w:ind w:left="360"/>
        <w:rPr>
          <w:rFonts w:ascii="Arial" w:hAnsi="Arial" w:cs="Arial"/>
        </w:rPr>
      </w:pPr>
    </w:p>
    <w:p w:rsidR="00744601" w:rsidRDefault="00744601" w:rsidP="00002B68">
      <w:pPr>
        <w:widowControl w:val="0"/>
        <w:ind w:left="360"/>
        <w:rPr>
          <w:rFonts w:ascii="Arial" w:hAnsi="Arial" w:cs="Arial"/>
        </w:rPr>
      </w:pPr>
    </w:p>
    <w:p w:rsidR="002B252B" w:rsidRDefault="002B252B" w:rsidP="00002B68">
      <w:pPr>
        <w:widowControl w:val="0"/>
        <w:ind w:left="360"/>
        <w:rPr>
          <w:rFonts w:ascii="Arial" w:hAnsi="Arial" w:cs="Arial"/>
        </w:rPr>
      </w:pPr>
    </w:p>
    <w:p w:rsidR="00002B68" w:rsidRPr="00CD750F" w:rsidRDefault="00E818B3" w:rsidP="002B252B">
      <w:pPr>
        <w:widowControl w:val="0"/>
        <w:ind w:left="360"/>
        <w:jc w:val="center"/>
        <w:rPr>
          <w:rFonts w:ascii="Arial" w:hAnsi="Arial" w:cs="Arial"/>
        </w:rPr>
      </w:pPr>
      <w:r>
        <w:rPr>
          <w:rFonts w:ascii="Arial" w:hAnsi="Arial" w:cs="Arial"/>
        </w:rPr>
        <w:t>2</w:t>
      </w:r>
      <w:r w:rsidR="00744601">
        <w:rPr>
          <w:rFonts w:ascii="Arial" w:hAnsi="Arial" w:cs="Arial"/>
        </w:rPr>
        <w:t>3</w:t>
      </w:r>
      <w:r w:rsidR="00002B68" w:rsidRPr="00CD750F">
        <w:rPr>
          <w:rFonts w:ascii="Arial" w:hAnsi="Arial" w:cs="Arial"/>
        </w:rPr>
        <w:t>. člen</w:t>
      </w:r>
    </w:p>
    <w:p w:rsidR="00002B68" w:rsidRDefault="00002B68" w:rsidP="00002B68">
      <w:pPr>
        <w:jc w:val="both"/>
        <w:rPr>
          <w:rFonts w:ascii="Arial" w:hAnsi="Arial" w:cs="Arial"/>
          <w:color w:val="000000"/>
        </w:rPr>
      </w:pPr>
    </w:p>
    <w:p w:rsidR="00744601" w:rsidRDefault="00744601" w:rsidP="00002B68">
      <w:pPr>
        <w:jc w:val="both"/>
        <w:rPr>
          <w:rFonts w:ascii="Arial" w:hAnsi="Arial" w:cs="Arial"/>
          <w:color w:val="000000"/>
        </w:rPr>
      </w:pPr>
    </w:p>
    <w:p w:rsidR="00744601" w:rsidRPr="00CD750F" w:rsidRDefault="00744601" w:rsidP="00002B68">
      <w:pPr>
        <w:jc w:val="both"/>
        <w:rPr>
          <w:rFonts w:ascii="Arial" w:hAnsi="Arial" w:cs="Arial"/>
          <w:color w:val="000000"/>
        </w:rPr>
      </w:pPr>
    </w:p>
    <w:p w:rsidR="00002B68" w:rsidRPr="00CD750F" w:rsidRDefault="00002B68" w:rsidP="00002B68">
      <w:pPr>
        <w:jc w:val="both"/>
        <w:rPr>
          <w:rFonts w:ascii="Arial" w:hAnsi="Arial" w:cs="Arial"/>
          <w:color w:val="000000"/>
        </w:rPr>
      </w:pPr>
      <w:r w:rsidRPr="00CD750F">
        <w:rPr>
          <w:rFonts w:ascii="Arial" w:hAnsi="Arial" w:cs="Arial"/>
          <w:color w:val="000000"/>
        </w:rPr>
        <w:t xml:space="preserve">Pogodba je sestavljena v </w:t>
      </w:r>
      <w:r>
        <w:rPr>
          <w:rFonts w:ascii="Arial" w:hAnsi="Arial" w:cs="Arial"/>
          <w:color w:val="000000"/>
        </w:rPr>
        <w:t>štirih</w:t>
      </w:r>
      <w:r w:rsidRPr="00CD750F">
        <w:rPr>
          <w:rFonts w:ascii="Arial" w:hAnsi="Arial" w:cs="Arial"/>
          <w:color w:val="000000"/>
        </w:rPr>
        <w:t xml:space="preserve"> (</w:t>
      </w:r>
      <w:r>
        <w:rPr>
          <w:rFonts w:ascii="Arial" w:hAnsi="Arial" w:cs="Arial"/>
          <w:color w:val="000000"/>
        </w:rPr>
        <w:t>4</w:t>
      </w:r>
      <w:r w:rsidRPr="00CD750F">
        <w:rPr>
          <w:rFonts w:ascii="Arial" w:hAnsi="Arial" w:cs="Arial"/>
          <w:color w:val="000000"/>
        </w:rPr>
        <w:t>) enakih izvodih, od katerih ima vsak značaj izvirnika in od katerih vsaka pogodbena stranka prejme po dva (2) izvoda.</w:t>
      </w:r>
    </w:p>
    <w:p w:rsidR="00002B68" w:rsidRPr="00CD750F" w:rsidRDefault="00002B68" w:rsidP="00002B68">
      <w:pPr>
        <w:rPr>
          <w:rFonts w:ascii="Arial" w:hAnsi="Arial" w:cs="Arial"/>
        </w:rPr>
      </w:pPr>
    </w:p>
    <w:p w:rsidR="00002B68" w:rsidRDefault="00002B68" w:rsidP="00002B68">
      <w:pPr>
        <w:spacing w:line="264" w:lineRule="auto"/>
        <w:jc w:val="center"/>
        <w:rPr>
          <w:rFonts w:ascii="Arial" w:hAnsi="Arial" w:cs="Arial"/>
        </w:rPr>
      </w:pPr>
    </w:p>
    <w:p w:rsidR="00002B68" w:rsidRPr="00975300" w:rsidRDefault="00002B68" w:rsidP="00002B68">
      <w:pPr>
        <w:rPr>
          <w:rFonts w:ascii="Arial" w:hAnsi="Arial" w:cs="Arial"/>
          <w:b/>
          <w:i/>
        </w:rPr>
      </w:pPr>
    </w:p>
    <w:p w:rsidR="00002B68" w:rsidRPr="00975300" w:rsidRDefault="00002B68" w:rsidP="00002B68">
      <w:pPr>
        <w:spacing w:line="264" w:lineRule="auto"/>
        <w:jc w:val="both"/>
        <w:rPr>
          <w:rFonts w:ascii="Arial" w:hAnsi="Arial" w:cs="Arial"/>
          <w:color w:val="000000"/>
        </w:rPr>
      </w:pPr>
    </w:p>
    <w:p w:rsidR="00002B68" w:rsidRPr="00975300" w:rsidRDefault="00002B68" w:rsidP="00002B68">
      <w:pPr>
        <w:spacing w:line="264" w:lineRule="auto"/>
        <w:jc w:val="both"/>
        <w:rPr>
          <w:rFonts w:ascii="Arial" w:hAnsi="Arial" w:cs="Arial"/>
        </w:rPr>
      </w:pPr>
      <w:r w:rsidRPr="00975300">
        <w:rPr>
          <w:rFonts w:ascii="Arial" w:hAnsi="Arial" w:cs="Arial"/>
        </w:rPr>
        <w:t>______________, dne _____________</w:t>
      </w:r>
      <w:r w:rsidRPr="00975300">
        <w:rPr>
          <w:rFonts w:ascii="Arial" w:hAnsi="Arial" w:cs="Arial"/>
        </w:rPr>
        <w:tab/>
        <w:t xml:space="preserve">   </w:t>
      </w:r>
      <w:r w:rsidRPr="00975300">
        <w:rPr>
          <w:rFonts w:ascii="Arial" w:hAnsi="Arial" w:cs="Arial"/>
        </w:rPr>
        <w:tab/>
      </w:r>
      <w:r w:rsidRPr="00975300">
        <w:rPr>
          <w:rFonts w:ascii="Arial" w:hAnsi="Arial" w:cs="Arial"/>
        </w:rPr>
        <w:tab/>
        <w:t>Ljubljana, dne _________________</w:t>
      </w:r>
    </w:p>
    <w:p w:rsidR="00002B68" w:rsidRPr="00975300" w:rsidRDefault="00002B68" w:rsidP="00002B68">
      <w:pPr>
        <w:pStyle w:val="Telobesedila"/>
        <w:spacing w:line="264" w:lineRule="auto"/>
        <w:rPr>
          <w:rFonts w:ascii="Arial" w:hAnsi="Arial" w:cs="Arial"/>
          <w:b/>
          <w:bCs/>
          <w:sz w:val="20"/>
        </w:rPr>
      </w:pPr>
    </w:p>
    <w:p w:rsidR="00002B68" w:rsidRPr="00975300" w:rsidRDefault="00002B68" w:rsidP="00002B68">
      <w:pPr>
        <w:pStyle w:val="Telobesedila"/>
        <w:spacing w:line="264" w:lineRule="auto"/>
        <w:rPr>
          <w:rFonts w:ascii="Arial" w:hAnsi="Arial" w:cs="Arial"/>
          <w:b/>
          <w:bCs/>
          <w:sz w:val="20"/>
        </w:rPr>
      </w:pPr>
      <w:r w:rsidRPr="00975300">
        <w:rPr>
          <w:rFonts w:ascii="Arial" w:hAnsi="Arial" w:cs="Arial"/>
          <w:b/>
          <w:bCs/>
          <w:sz w:val="20"/>
        </w:rPr>
        <w:t>izvajalec:</w:t>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t>naročnik:</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______________________________</w:t>
      </w:r>
      <w:r w:rsidRPr="00975300">
        <w:rPr>
          <w:rFonts w:ascii="Arial" w:hAnsi="Arial" w:cs="Arial"/>
          <w:sz w:val="20"/>
        </w:rPr>
        <w:tab/>
      </w:r>
      <w:r w:rsidRPr="00975300">
        <w:rPr>
          <w:rFonts w:ascii="Arial" w:hAnsi="Arial" w:cs="Arial"/>
          <w:sz w:val="20"/>
        </w:rPr>
        <w:tab/>
        <w:t xml:space="preserve">            REPUBLIKA SLOVENIJA</w:t>
      </w:r>
    </w:p>
    <w:p w:rsidR="00002B68"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rsidR="00002B68" w:rsidRPr="00975300" w:rsidRDefault="00002B68" w:rsidP="00002B68">
      <w:pPr>
        <w:pStyle w:val="Telobesedila"/>
        <w:spacing w:line="264" w:lineRule="auto"/>
        <w:rPr>
          <w:rFonts w:ascii="Arial" w:hAnsi="Arial" w:cs="Arial"/>
          <w:sz w:val="20"/>
        </w:rPr>
      </w:pPr>
      <w:r>
        <w:rPr>
          <w:rFonts w:ascii="Arial" w:hAnsi="Arial" w:cs="Arial"/>
          <w:sz w:val="20"/>
        </w:rPr>
        <w:t xml:space="preserve">                                                                                    </w:t>
      </w:r>
      <w:r w:rsidR="00252F65">
        <w:rPr>
          <w:rFonts w:ascii="Arial" w:hAnsi="Arial" w:cs="Arial"/>
          <w:sz w:val="20"/>
        </w:rPr>
        <w:t xml:space="preserve">      </w:t>
      </w:r>
      <w:r>
        <w:rPr>
          <w:rFonts w:ascii="Arial" w:hAnsi="Arial" w:cs="Arial"/>
          <w:sz w:val="20"/>
        </w:rPr>
        <w:t>GOZDARSTVO IN PREHRANO</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sidR="00311362">
        <w:rPr>
          <w:rFonts w:ascii="Arial" w:hAnsi="Arial" w:cs="Arial"/>
          <w:sz w:val="20"/>
        </w:rPr>
        <w:t>Irena Šinko</w:t>
      </w:r>
      <w:r w:rsidR="004E2D60">
        <w:rPr>
          <w:rFonts w:ascii="Arial" w:hAnsi="Arial" w:cs="Arial"/>
          <w:sz w:val="20"/>
        </w:rPr>
        <w:t xml:space="preserve"> </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sidR="00311362">
        <w:rPr>
          <w:rFonts w:ascii="Arial" w:hAnsi="Arial" w:cs="Arial"/>
          <w:sz w:val="20"/>
        </w:rPr>
        <w:t xml:space="preserve">       </w:t>
      </w:r>
      <w:r w:rsidRPr="00975300">
        <w:rPr>
          <w:rFonts w:ascii="Arial" w:hAnsi="Arial" w:cs="Arial"/>
          <w:sz w:val="20"/>
        </w:rPr>
        <w:t xml:space="preserve">                 </w:t>
      </w:r>
      <w:r w:rsidR="00252F65">
        <w:rPr>
          <w:rFonts w:ascii="Arial" w:hAnsi="Arial" w:cs="Arial"/>
          <w:sz w:val="20"/>
        </w:rPr>
        <w:t>M</w:t>
      </w:r>
      <w:r w:rsidRPr="00975300">
        <w:rPr>
          <w:rFonts w:ascii="Arial" w:hAnsi="Arial" w:cs="Arial"/>
          <w:sz w:val="20"/>
        </w:rPr>
        <w:t>inist</w:t>
      </w:r>
      <w:r w:rsidR="00311362">
        <w:rPr>
          <w:rFonts w:ascii="Arial" w:hAnsi="Arial" w:cs="Arial"/>
          <w:sz w:val="20"/>
        </w:rPr>
        <w:t>rica</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default" r:id="rId7"/>
      <w:footerReference w:type="default" r:id="rId8"/>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21D6" w:rsidRDefault="00B021D6">
      <w:r>
        <w:separator/>
      </w:r>
    </w:p>
  </w:endnote>
  <w:endnote w:type="continuationSeparator" w:id="0">
    <w:p w:rsidR="00B021D6" w:rsidRDefault="00B02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8809334"/>
      <w:docPartObj>
        <w:docPartGallery w:val="Page Numbers (Bottom of Page)"/>
        <w:docPartUnique/>
      </w:docPartObj>
    </w:sdtPr>
    <w:sdtEndPr/>
    <w:sdtContent>
      <w:p w:rsidR="004964CD" w:rsidRDefault="004964CD">
        <w:pPr>
          <w:pStyle w:val="Noga"/>
          <w:jc w:val="right"/>
        </w:pPr>
        <w:r>
          <w:fldChar w:fldCharType="begin"/>
        </w:r>
        <w:r>
          <w:instrText>PAGE   \* MERGEFORMAT</w:instrText>
        </w:r>
        <w:r>
          <w:fldChar w:fldCharType="separate"/>
        </w:r>
        <w:r w:rsidR="005C7A59">
          <w:rPr>
            <w:noProof/>
          </w:rPr>
          <w:t>10</w:t>
        </w:r>
        <w:r>
          <w:fldChar w:fldCharType="end"/>
        </w:r>
        <w:r>
          <w:t>/10</w:t>
        </w:r>
      </w:p>
    </w:sdtContent>
  </w:sdt>
  <w:p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21D6" w:rsidRDefault="00B021D6">
      <w:r>
        <w:separator/>
      </w:r>
    </w:p>
  </w:footnote>
  <w:footnote w:type="continuationSeparator" w:id="0">
    <w:p w:rsidR="00B021D6" w:rsidRDefault="00B02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E91B60">
      <w:rPr>
        <w:rFonts w:ascii="Arial" w:hAnsi="Arial" w:cs="Arial"/>
        <w:noProof/>
        <w:sz w:val="18"/>
        <w:szCs w:val="18"/>
      </w:rPr>
      <w:t>3</w:t>
    </w:r>
    <w:r w:rsidR="007F153A" w:rsidRPr="00BD4E70">
      <w:rPr>
        <w:rFonts w:ascii="Arial" w:hAnsi="Arial" w:cs="Arial"/>
        <w:noProof/>
        <w:sz w:val="18"/>
        <w:szCs w:val="18"/>
      </w:rPr>
      <w:t xml:space="preserve"> </w:t>
    </w:r>
    <w:r w:rsidR="007F153A" w:rsidRPr="00BD4E70">
      <w:rPr>
        <w:rFonts w:ascii="Arial" w:hAnsi="Arial" w:cs="Arial"/>
        <w:noProof/>
        <w:sz w:val="18"/>
        <w:szCs w:val="18"/>
      </w:rPr>
      <w:tab/>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A47252">
      <w:rPr>
        <w:rFonts w:ascii="Arial" w:hAnsi="Arial" w:cs="Arial"/>
        <w:noProof/>
        <w:sz w:val="18"/>
        <w:szCs w:val="18"/>
      </w:rPr>
      <w:t>138/2023</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3C76D46A"/>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2F02299"/>
    <w:multiLevelType w:val="multilevel"/>
    <w:tmpl w:val="187E05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D8B6742"/>
    <w:multiLevelType w:val="hybridMultilevel"/>
    <w:tmpl w:val="1B98E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B84347"/>
    <w:multiLevelType w:val="hybridMultilevel"/>
    <w:tmpl w:val="94921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CF5E60"/>
    <w:multiLevelType w:val="hybridMultilevel"/>
    <w:tmpl w:val="CA4661F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068" w:hanging="360"/>
      </w:pPr>
      <w:rPr>
        <w:rFonts w:ascii="Courier New" w:hAnsi="Courier New" w:cs="Courier New" w:hint="default"/>
      </w:rPr>
    </w:lvl>
    <w:lvl w:ilvl="2" w:tplc="FFFFFFFF" w:tentative="1">
      <w:start w:val="1"/>
      <w:numFmt w:val="bullet"/>
      <w:lvlText w:val=""/>
      <w:lvlJc w:val="left"/>
      <w:pPr>
        <w:ind w:left="1788" w:hanging="360"/>
      </w:pPr>
      <w:rPr>
        <w:rFonts w:ascii="Wingdings" w:hAnsi="Wingdings" w:hint="default"/>
      </w:rPr>
    </w:lvl>
    <w:lvl w:ilvl="3" w:tplc="FFFFFFFF" w:tentative="1">
      <w:start w:val="1"/>
      <w:numFmt w:val="bullet"/>
      <w:lvlText w:val=""/>
      <w:lvlJc w:val="left"/>
      <w:pPr>
        <w:ind w:left="2508" w:hanging="360"/>
      </w:pPr>
      <w:rPr>
        <w:rFonts w:ascii="Symbol" w:hAnsi="Symbol" w:hint="default"/>
      </w:rPr>
    </w:lvl>
    <w:lvl w:ilvl="4" w:tplc="FFFFFFFF" w:tentative="1">
      <w:start w:val="1"/>
      <w:numFmt w:val="bullet"/>
      <w:lvlText w:val="o"/>
      <w:lvlJc w:val="left"/>
      <w:pPr>
        <w:ind w:left="3228" w:hanging="360"/>
      </w:pPr>
      <w:rPr>
        <w:rFonts w:ascii="Courier New" w:hAnsi="Courier New" w:cs="Courier New" w:hint="default"/>
      </w:rPr>
    </w:lvl>
    <w:lvl w:ilvl="5" w:tplc="FFFFFFFF" w:tentative="1">
      <w:start w:val="1"/>
      <w:numFmt w:val="bullet"/>
      <w:lvlText w:val=""/>
      <w:lvlJc w:val="left"/>
      <w:pPr>
        <w:ind w:left="3948" w:hanging="360"/>
      </w:pPr>
      <w:rPr>
        <w:rFonts w:ascii="Wingdings" w:hAnsi="Wingdings" w:hint="default"/>
      </w:rPr>
    </w:lvl>
    <w:lvl w:ilvl="6" w:tplc="FFFFFFFF" w:tentative="1">
      <w:start w:val="1"/>
      <w:numFmt w:val="bullet"/>
      <w:lvlText w:val=""/>
      <w:lvlJc w:val="left"/>
      <w:pPr>
        <w:ind w:left="4668" w:hanging="360"/>
      </w:pPr>
      <w:rPr>
        <w:rFonts w:ascii="Symbol" w:hAnsi="Symbol" w:hint="default"/>
      </w:rPr>
    </w:lvl>
    <w:lvl w:ilvl="7" w:tplc="FFFFFFFF" w:tentative="1">
      <w:start w:val="1"/>
      <w:numFmt w:val="bullet"/>
      <w:lvlText w:val="o"/>
      <w:lvlJc w:val="left"/>
      <w:pPr>
        <w:ind w:left="5388" w:hanging="360"/>
      </w:pPr>
      <w:rPr>
        <w:rFonts w:ascii="Courier New" w:hAnsi="Courier New" w:cs="Courier New" w:hint="default"/>
      </w:rPr>
    </w:lvl>
    <w:lvl w:ilvl="8" w:tplc="FFFFFFFF" w:tentative="1">
      <w:start w:val="1"/>
      <w:numFmt w:val="bullet"/>
      <w:lvlText w:val=""/>
      <w:lvlJc w:val="left"/>
      <w:pPr>
        <w:ind w:left="6108" w:hanging="360"/>
      </w:pPr>
      <w:rPr>
        <w:rFonts w:ascii="Wingdings" w:hAnsi="Wingdings" w:hint="default"/>
      </w:rPr>
    </w:lvl>
  </w:abstractNum>
  <w:abstractNum w:abstractNumId="14"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B41CB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E5A2909"/>
    <w:multiLevelType w:val="hybridMultilevel"/>
    <w:tmpl w:val="403A547E"/>
    <w:lvl w:ilvl="0" w:tplc="0E483B88">
      <w:start w:val="4"/>
      <w:numFmt w:val="decimal"/>
      <w:lvlText w:val="%1."/>
      <w:lvlJc w:val="left"/>
      <w:pPr>
        <w:ind w:left="720" w:hanging="360"/>
      </w:pPr>
      <w:rPr>
        <w:rFonts w:cs="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8"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Calibri" w:hAnsi="Calibri" w:cs="Times New Roman"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Calibri" w:hAnsi="Calibri" w:cs="Times New Roman"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A67203"/>
    <w:multiLevelType w:val="hybridMultilevel"/>
    <w:tmpl w:val="B3A2DAFE"/>
    <w:lvl w:ilvl="0" w:tplc="04240001">
      <w:start w:val="1"/>
      <w:numFmt w:val="bullet"/>
      <w:lvlText w:val=""/>
      <w:lvlJc w:val="left"/>
      <w:pPr>
        <w:ind w:left="2061"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8DC017D"/>
    <w:multiLevelType w:val="hybridMultilevel"/>
    <w:tmpl w:val="AB86CA1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5535C6"/>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C116C18"/>
    <w:multiLevelType w:val="hybridMultilevel"/>
    <w:tmpl w:val="4AF6449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7"/>
  </w:num>
  <w:num w:numId="2">
    <w:abstractNumId w:val="9"/>
  </w:num>
  <w:num w:numId="3">
    <w:abstractNumId w:val="19"/>
  </w:num>
  <w:num w:numId="4">
    <w:abstractNumId w:val="5"/>
  </w:num>
  <w:num w:numId="5">
    <w:abstractNumId w:val="14"/>
  </w:num>
  <w:num w:numId="6">
    <w:abstractNumId w:val="4"/>
  </w:num>
  <w:num w:numId="7">
    <w:abstractNumId w:val="11"/>
  </w:num>
  <w:num w:numId="8">
    <w:abstractNumId w:val="2"/>
  </w:num>
  <w:num w:numId="9">
    <w:abstractNumId w:val="3"/>
  </w:num>
  <w:num w:numId="10">
    <w:abstractNumId w:val="22"/>
  </w:num>
  <w:num w:numId="11">
    <w:abstractNumId w:val="7"/>
  </w:num>
  <w:num w:numId="12">
    <w:abstractNumId w:val="10"/>
  </w:num>
  <w:num w:numId="13">
    <w:abstractNumId w:val="15"/>
  </w:num>
  <w:num w:numId="14">
    <w:abstractNumId w:val="23"/>
  </w:num>
  <w:num w:numId="15">
    <w:abstractNumId w:val="18"/>
  </w:num>
  <w:num w:numId="16">
    <w:abstractNumId w:val="13"/>
  </w:num>
  <w:num w:numId="17">
    <w:abstractNumId w:val="8"/>
  </w:num>
  <w:num w:numId="18">
    <w:abstractNumId w:val="12"/>
  </w:num>
  <w:num w:numId="19">
    <w:abstractNumId w:val="16"/>
  </w:num>
  <w:num w:numId="20">
    <w:abstractNumId w:val="20"/>
  </w:num>
  <w:num w:numId="21">
    <w:abstractNumId w:val="21"/>
  </w:num>
  <w:num w:numId="22">
    <w:abstractNumId w:val="6"/>
  </w:num>
  <w:num w:numId="23">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9457"/>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2B68"/>
    <w:rsid w:val="00002E48"/>
    <w:rsid w:val="0000331A"/>
    <w:rsid w:val="0000377B"/>
    <w:rsid w:val="00004262"/>
    <w:rsid w:val="00027CAD"/>
    <w:rsid w:val="00035786"/>
    <w:rsid w:val="000367B6"/>
    <w:rsid w:val="0004566F"/>
    <w:rsid w:val="00051F26"/>
    <w:rsid w:val="00057289"/>
    <w:rsid w:val="000910C7"/>
    <w:rsid w:val="00097A54"/>
    <w:rsid w:val="000A0353"/>
    <w:rsid w:val="000A2546"/>
    <w:rsid w:val="000D39B2"/>
    <w:rsid w:val="000E32BD"/>
    <w:rsid w:val="000E6025"/>
    <w:rsid w:val="000E6418"/>
    <w:rsid w:val="000F2E3C"/>
    <w:rsid w:val="00121B07"/>
    <w:rsid w:val="00132A75"/>
    <w:rsid w:val="00135C4F"/>
    <w:rsid w:val="00157410"/>
    <w:rsid w:val="0016053A"/>
    <w:rsid w:val="0017227A"/>
    <w:rsid w:val="001754E9"/>
    <w:rsid w:val="001B4D20"/>
    <w:rsid w:val="001B65C8"/>
    <w:rsid w:val="001B7DBF"/>
    <w:rsid w:val="0021157E"/>
    <w:rsid w:val="00230F55"/>
    <w:rsid w:val="002370FE"/>
    <w:rsid w:val="00252F65"/>
    <w:rsid w:val="00254FC5"/>
    <w:rsid w:val="00255852"/>
    <w:rsid w:val="00263A50"/>
    <w:rsid w:val="0026758F"/>
    <w:rsid w:val="00275AD6"/>
    <w:rsid w:val="00276BA9"/>
    <w:rsid w:val="002835FA"/>
    <w:rsid w:val="00285C9E"/>
    <w:rsid w:val="00287EF4"/>
    <w:rsid w:val="00291D8F"/>
    <w:rsid w:val="00293C75"/>
    <w:rsid w:val="002975F0"/>
    <w:rsid w:val="002B12E3"/>
    <w:rsid w:val="002B252B"/>
    <w:rsid w:val="002C35C0"/>
    <w:rsid w:val="002C4DFE"/>
    <w:rsid w:val="002C695C"/>
    <w:rsid w:val="002E3FE3"/>
    <w:rsid w:val="002F2C54"/>
    <w:rsid w:val="002F2F07"/>
    <w:rsid w:val="002F42F3"/>
    <w:rsid w:val="002F6249"/>
    <w:rsid w:val="00307AD1"/>
    <w:rsid w:val="00311362"/>
    <w:rsid w:val="00324291"/>
    <w:rsid w:val="003308D7"/>
    <w:rsid w:val="003355B4"/>
    <w:rsid w:val="00336B89"/>
    <w:rsid w:val="00346B16"/>
    <w:rsid w:val="00383042"/>
    <w:rsid w:val="003959E1"/>
    <w:rsid w:val="00395F36"/>
    <w:rsid w:val="003976E8"/>
    <w:rsid w:val="003B28E9"/>
    <w:rsid w:val="003F313A"/>
    <w:rsid w:val="00406E87"/>
    <w:rsid w:val="004161A3"/>
    <w:rsid w:val="00416D14"/>
    <w:rsid w:val="0042014B"/>
    <w:rsid w:val="004331B8"/>
    <w:rsid w:val="004500E7"/>
    <w:rsid w:val="00453CEF"/>
    <w:rsid w:val="004570F4"/>
    <w:rsid w:val="00461C3B"/>
    <w:rsid w:val="00467B8D"/>
    <w:rsid w:val="004964CD"/>
    <w:rsid w:val="004A583A"/>
    <w:rsid w:val="004E2D60"/>
    <w:rsid w:val="004E302A"/>
    <w:rsid w:val="0053403F"/>
    <w:rsid w:val="00542649"/>
    <w:rsid w:val="0054291F"/>
    <w:rsid w:val="005506A7"/>
    <w:rsid w:val="0055281A"/>
    <w:rsid w:val="00562EF4"/>
    <w:rsid w:val="00564002"/>
    <w:rsid w:val="00567D44"/>
    <w:rsid w:val="005B057A"/>
    <w:rsid w:val="005B28F3"/>
    <w:rsid w:val="005C4DF9"/>
    <w:rsid w:val="005C7A59"/>
    <w:rsid w:val="005E18BC"/>
    <w:rsid w:val="005E486A"/>
    <w:rsid w:val="005F0AF8"/>
    <w:rsid w:val="005F46ED"/>
    <w:rsid w:val="005F4CA7"/>
    <w:rsid w:val="00620487"/>
    <w:rsid w:val="00623B72"/>
    <w:rsid w:val="00634BE9"/>
    <w:rsid w:val="00663C4B"/>
    <w:rsid w:val="00663D70"/>
    <w:rsid w:val="006656E4"/>
    <w:rsid w:val="00673E9C"/>
    <w:rsid w:val="00685547"/>
    <w:rsid w:val="00694D48"/>
    <w:rsid w:val="006A2146"/>
    <w:rsid w:val="006A4857"/>
    <w:rsid w:val="006B33B7"/>
    <w:rsid w:val="006B5E0F"/>
    <w:rsid w:val="006B777C"/>
    <w:rsid w:val="006D055E"/>
    <w:rsid w:val="006D2776"/>
    <w:rsid w:val="00713C52"/>
    <w:rsid w:val="00713D3B"/>
    <w:rsid w:val="00717942"/>
    <w:rsid w:val="00724C50"/>
    <w:rsid w:val="007347C0"/>
    <w:rsid w:val="00744601"/>
    <w:rsid w:val="0074496C"/>
    <w:rsid w:val="00754DFF"/>
    <w:rsid w:val="00762F53"/>
    <w:rsid w:val="00773B39"/>
    <w:rsid w:val="007912F6"/>
    <w:rsid w:val="0079249C"/>
    <w:rsid w:val="007A3A0C"/>
    <w:rsid w:val="007B33A7"/>
    <w:rsid w:val="007D11F0"/>
    <w:rsid w:val="007D5DAA"/>
    <w:rsid w:val="007E3D64"/>
    <w:rsid w:val="007F153A"/>
    <w:rsid w:val="007F5442"/>
    <w:rsid w:val="007F59DB"/>
    <w:rsid w:val="00825D1D"/>
    <w:rsid w:val="00827C55"/>
    <w:rsid w:val="00832EEB"/>
    <w:rsid w:val="008404BF"/>
    <w:rsid w:val="00844C52"/>
    <w:rsid w:val="00852EFE"/>
    <w:rsid w:val="00853234"/>
    <w:rsid w:val="00864090"/>
    <w:rsid w:val="00864A91"/>
    <w:rsid w:val="0089039B"/>
    <w:rsid w:val="0089153A"/>
    <w:rsid w:val="008B3C8C"/>
    <w:rsid w:val="008C0BC4"/>
    <w:rsid w:val="008C445D"/>
    <w:rsid w:val="008E607D"/>
    <w:rsid w:val="008F3889"/>
    <w:rsid w:val="008F51DB"/>
    <w:rsid w:val="00905F11"/>
    <w:rsid w:val="00906057"/>
    <w:rsid w:val="00907BEC"/>
    <w:rsid w:val="00912AEC"/>
    <w:rsid w:val="00934D0B"/>
    <w:rsid w:val="00964602"/>
    <w:rsid w:val="009740CC"/>
    <w:rsid w:val="00975300"/>
    <w:rsid w:val="0098288A"/>
    <w:rsid w:val="009836E5"/>
    <w:rsid w:val="00994151"/>
    <w:rsid w:val="009A243E"/>
    <w:rsid w:val="009A70E0"/>
    <w:rsid w:val="009A78FE"/>
    <w:rsid w:val="009B334B"/>
    <w:rsid w:val="009B449D"/>
    <w:rsid w:val="009B4DDC"/>
    <w:rsid w:val="009E0197"/>
    <w:rsid w:val="009E7CDE"/>
    <w:rsid w:val="009F7FBF"/>
    <w:rsid w:val="00A02CDE"/>
    <w:rsid w:val="00A0477A"/>
    <w:rsid w:val="00A07AE9"/>
    <w:rsid w:val="00A158BE"/>
    <w:rsid w:val="00A20BF7"/>
    <w:rsid w:val="00A452CC"/>
    <w:rsid w:val="00A46378"/>
    <w:rsid w:val="00A47252"/>
    <w:rsid w:val="00A55AFB"/>
    <w:rsid w:val="00A57D1B"/>
    <w:rsid w:val="00A626A4"/>
    <w:rsid w:val="00A73927"/>
    <w:rsid w:val="00A7462A"/>
    <w:rsid w:val="00A80CB5"/>
    <w:rsid w:val="00A930E0"/>
    <w:rsid w:val="00A95EBE"/>
    <w:rsid w:val="00AB3244"/>
    <w:rsid w:val="00AB62F5"/>
    <w:rsid w:val="00AC6F84"/>
    <w:rsid w:val="00AD54D3"/>
    <w:rsid w:val="00AE0783"/>
    <w:rsid w:val="00AE60CD"/>
    <w:rsid w:val="00B021D6"/>
    <w:rsid w:val="00B0638A"/>
    <w:rsid w:val="00B11D39"/>
    <w:rsid w:val="00B16D8E"/>
    <w:rsid w:val="00B24A8C"/>
    <w:rsid w:val="00B3632F"/>
    <w:rsid w:val="00B43E0F"/>
    <w:rsid w:val="00B54690"/>
    <w:rsid w:val="00B75630"/>
    <w:rsid w:val="00B772EC"/>
    <w:rsid w:val="00B83476"/>
    <w:rsid w:val="00BA18A3"/>
    <w:rsid w:val="00BA18B5"/>
    <w:rsid w:val="00BB19F0"/>
    <w:rsid w:val="00BB37A4"/>
    <w:rsid w:val="00BC1A92"/>
    <w:rsid w:val="00BC2DAB"/>
    <w:rsid w:val="00BC79EA"/>
    <w:rsid w:val="00BD1582"/>
    <w:rsid w:val="00BD4E70"/>
    <w:rsid w:val="00BD7BEB"/>
    <w:rsid w:val="00BE0619"/>
    <w:rsid w:val="00BE1F52"/>
    <w:rsid w:val="00BE67C0"/>
    <w:rsid w:val="00C02AF1"/>
    <w:rsid w:val="00C04904"/>
    <w:rsid w:val="00C10AA5"/>
    <w:rsid w:val="00C37CB2"/>
    <w:rsid w:val="00C57131"/>
    <w:rsid w:val="00C5736D"/>
    <w:rsid w:val="00C63897"/>
    <w:rsid w:val="00C83B0C"/>
    <w:rsid w:val="00C85F5C"/>
    <w:rsid w:val="00C96DE0"/>
    <w:rsid w:val="00CB6858"/>
    <w:rsid w:val="00CB74D8"/>
    <w:rsid w:val="00CE1889"/>
    <w:rsid w:val="00CE2C3A"/>
    <w:rsid w:val="00CF053B"/>
    <w:rsid w:val="00CF38DB"/>
    <w:rsid w:val="00D16FCD"/>
    <w:rsid w:val="00D475EE"/>
    <w:rsid w:val="00D62CD4"/>
    <w:rsid w:val="00D75B87"/>
    <w:rsid w:val="00D973EE"/>
    <w:rsid w:val="00DD2689"/>
    <w:rsid w:val="00E00BF0"/>
    <w:rsid w:val="00E27A3A"/>
    <w:rsid w:val="00E34489"/>
    <w:rsid w:val="00E35687"/>
    <w:rsid w:val="00E35C41"/>
    <w:rsid w:val="00E479A3"/>
    <w:rsid w:val="00E5441C"/>
    <w:rsid w:val="00E65E2D"/>
    <w:rsid w:val="00E72F40"/>
    <w:rsid w:val="00E7483D"/>
    <w:rsid w:val="00E818B3"/>
    <w:rsid w:val="00E81942"/>
    <w:rsid w:val="00E91B60"/>
    <w:rsid w:val="00EA26E1"/>
    <w:rsid w:val="00EA2FC5"/>
    <w:rsid w:val="00EC4831"/>
    <w:rsid w:val="00ED7B1D"/>
    <w:rsid w:val="00EF239C"/>
    <w:rsid w:val="00F02AF1"/>
    <w:rsid w:val="00F02D50"/>
    <w:rsid w:val="00F1507B"/>
    <w:rsid w:val="00F2215B"/>
    <w:rsid w:val="00F2781F"/>
    <w:rsid w:val="00F334BA"/>
    <w:rsid w:val="00F3560F"/>
    <w:rsid w:val="00F35EEF"/>
    <w:rsid w:val="00F459C4"/>
    <w:rsid w:val="00F52BAA"/>
    <w:rsid w:val="00F61BD4"/>
    <w:rsid w:val="00F6445D"/>
    <w:rsid w:val="00F8038F"/>
    <w:rsid w:val="00F8459D"/>
    <w:rsid w:val="00F87D4A"/>
    <w:rsid w:val="00F96D76"/>
    <w:rsid w:val="00FA0949"/>
    <w:rsid w:val="00FA1968"/>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095226C0"/>
  <w15:chartTrackingRefBased/>
  <w15:docId w15:val="{4A52DC5E-F4AF-484E-9B83-30C87B294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link w:val="NaslovZnak"/>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B43E0F"/>
    <w:rPr>
      <w:rFonts w:ascii="Verdana" w:hAnsi="Verdana"/>
      <w:lang w:eastAsia="en-US"/>
    </w:rPr>
  </w:style>
  <w:style w:type="character" w:styleId="Krepko">
    <w:name w:val="Strong"/>
    <w:qFormat/>
    <w:rsid w:val="00252F65"/>
    <w:rPr>
      <w:b/>
      <w:bCs/>
    </w:rPr>
  </w:style>
  <w:style w:type="character" w:styleId="Pripombasklic">
    <w:name w:val="annotation reference"/>
    <w:rsid w:val="00D475EE"/>
    <w:rPr>
      <w:sz w:val="16"/>
      <w:szCs w:val="16"/>
    </w:rPr>
  </w:style>
  <w:style w:type="paragraph" w:styleId="Zadevapripombe">
    <w:name w:val="annotation subject"/>
    <w:basedOn w:val="Pripombabesedilo"/>
    <w:next w:val="Pripombabesedilo"/>
    <w:link w:val="ZadevapripombeZnak"/>
    <w:rsid w:val="00D475EE"/>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D475EE"/>
  </w:style>
  <w:style w:type="character" w:customStyle="1" w:styleId="ZadevapripombeZnak">
    <w:name w:val="Zadeva pripombe Znak"/>
    <w:link w:val="Zadevapripombe"/>
    <w:rsid w:val="00D475EE"/>
    <w:rPr>
      <w:rFonts w:ascii="Verdana" w:hAnsi="Verdana"/>
      <w:b/>
      <w:bCs/>
      <w:lang w:eastAsia="en-US"/>
    </w:rPr>
  </w:style>
  <w:style w:type="paragraph" w:styleId="Brezrazmikov">
    <w:name w:val="No Spacing"/>
    <w:uiPriority w:val="1"/>
    <w:qFormat/>
    <w:rsid w:val="00E34489"/>
    <w:rPr>
      <w:rFonts w:ascii="Calibri" w:eastAsia="Calibri" w:hAnsi="Calibri" w:cs="Arial"/>
      <w:sz w:val="22"/>
      <w:szCs w:val="22"/>
      <w:lang w:eastAsia="en-US"/>
    </w:rPr>
  </w:style>
  <w:style w:type="character" w:customStyle="1" w:styleId="NaslovZnak">
    <w:name w:val="Naslov Znak"/>
    <w:link w:val="Naslov"/>
    <w:rsid w:val="00C96DE0"/>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10</Pages>
  <Words>3300</Words>
  <Characters>19948</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23202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14</cp:revision>
  <cp:lastPrinted>2020-05-12T12:31:00Z</cp:lastPrinted>
  <dcterms:created xsi:type="dcterms:W3CDTF">2023-07-10T11:17:00Z</dcterms:created>
  <dcterms:modified xsi:type="dcterms:W3CDTF">2023-07-11T06:56:00Z</dcterms:modified>
</cp:coreProperties>
</file>